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20F2" w14:textId="6E1900B6" w:rsidR="0021100A" w:rsidRPr="008705E2" w:rsidRDefault="0021100A" w:rsidP="008705E2">
      <w:pPr>
        <w:spacing w:before="100"/>
        <w:ind w:left="100"/>
        <w:rPr>
          <w:rFonts w:asciiTheme="minorHAnsi" w:hAnsiTheme="minorHAnsi" w:cstheme="minorHAnsi"/>
          <w:sz w:val="22"/>
          <w:szCs w:val="22"/>
        </w:rPr>
      </w:pPr>
    </w:p>
    <w:p w14:paraId="2066C6E6" w14:textId="77777777" w:rsidR="0021100A" w:rsidRPr="008705E2" w:rsidRDefault="0021100A" w:rsidP="008705E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1E91702" w14:textId="77777777" w:rsidR="0021100A" w:rsidRPr="008705E2" w:rsidRDefault="00E92F62" w:rsidP="008705E2">
      <w:pPr>
        <w:ind w:left="14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position w:val="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11"/>
          <w:position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position w:val="1"/>
          <w:sz w:val="22"/>
          <w:szCs w:val="22"/>
        </w:rPr>
        <w:t>ad</w:t>
      </w:r>
      <w:r w:rsidRPr="008705E2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pacing w:val="-4"/>
          <w:position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6"/>
          <w:position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position w:val="1"/>
          <w:sz w:val="22"/>
          <w:szCs w:val="22"/>
        </w:rPr>
        <w:t xml:space="preserve">e </w:t>
      </w:r>
      <w:r w:rsidRPr="008705E2">
        <w:rPr>
          <w:rFonts w:asciiTheme="minorHAnsi" w:eastAsia="Calibri" w:hAnsiTheme="minorHAnsi" w:cstheme="minorHAnsi"/>
          <w:b/>
          <w:spacing w:val="-6"/>
          <w:position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position w:val="1"/>
          <w:sz w:val="22"/>
          <w:szCs w:val="22"/>
        </w:rPr>
        <w:t>esu</w:t>
      </w:r>
      <w:r w:rsidRPr="008705E2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position w:val="1"/>
          <w:sz w:val="22"/>
          <w:szCs w:val="22"/>
        </w:rPr>
        <w:t>e and</w:t>
      </w:r>
      <w:r w:rsidRPr="008705E2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position w:val="1"/>
          <w:sz w:val="22"/>
          <w:szCs w:val="22"/>
        </w:rPr>
        <w:t>Curricu</w:t>
      </w:r>
      <w:r w:rsidRPr="008705E2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position w:val="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position w:val="1"/>
          <w:sz w:val="22"/>
          <w:szCs w:val="22"/>
        </w:rPr>
        <w:t>Vi</w:t>
      </w:r>
      <w:r w:rsidRPr="008705E2">
        <w:rPr>
          <w:rFonts w:asciiTheme="minorHAnsi" w:eastAsia="Calibri" w:hAnsiTheme="minorHAnsi" w:cstheme="minorHAnsi"/>
          <w:b/>
          <w:spacing w:val="-7"/>
          <w:position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position w:val="1"/>
          <w:sz w:val="22"/>
          <w:szCs w:val="22"/>
        </w:rPr>
        <w:t>ae G</w:t>
      </w:r>
      <w:r w:rsidRPr="008705E2">
        <w:rPr>
          <w:rFonts w:asciiTheme="minorHAnsi" w:eastAsia="Calibri" w:hAnsiTheme="minorHAnsi" w:cstheme="minorHAnsi"/>
          <w:b/>
          <w:spacing w:val="-2"/>
          <w:position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position w:val="1"/>
          <w:sz w:val="22"/>
          <w:szCs w:val="22"/>
        </w:rPr>
        <w:t>de</w:t>
      </w:r>
    </w:p>
    <w:p w14:paraId="06247D13" w14:textId="77777777" w:rsidR="0021100A" w:rsidRPr="008705E2" w:rsidRDefault="0021100A" w:rsidP="008705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0DEF11C" w14:textId="77777777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HAT IS A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E?</w:t>
      </w:r>
    </w:p>
    <w:p w14:paraId="43D48348" w14:textId="21982635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ark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ol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try</w:t>
      </w:r>
    </w:p>
    <w:p w14:paraId="4B9C93D7" w14:textId="77777777" w:rsidR="008705E2" w:rsidRPr="008705E2" w:rsidRDefault="00E92F62" w:rsidP="008705E2">
      <w:pPr>
        <w:tabs>
          <w:tab w:val="left" w:pos="500"/>
        </w:tabs>
        <w:spacing w:before="4"/>
        <w:ind w:left="501" w:right="405" w:hanging="360"/>
        <w:rPr>
          <w:rFonts w:asciiTheme="minorHAnsi" w:eastAsia="Calibri" w:hAnsiTheme="minorHAnsi" w:cstheme="minorHAnsi"/>
          <w:spacing w:val="-3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ne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8705E2">
        <w:rPr>
          <w:rFonts w:asciiTheme="minorHAnsi" w:eastAsia="Calibri" w:hAnsiTheme="minorHAnsi" w:cstheme="minorHAnsi"/>
          <w:sz w:val="22"/>
          <w:szCs w:val="22"/>
        </w:rPr>
        <w:t>age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ighlig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ts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skills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ail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each</w:t>
      </w:r>
    </w:p>
    <w:p w14:paraId="4ABD3F44" w14:textId="7A19D20F" w:rsidR="0021100A" w:rsidRPr="008705E2" w:rsidRDefault="00E92F62" w:rsidP="008705E2">
      <w:pPr>
        <w:tabs>
          <w:tab w:val="left" w:pos="500"/>
        </w:tabs>
        <w:spacing w:before="4"/>
        <w:ind w:left="501" w:right="405" w:hanging="36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ich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930F2F0" w14:textId="77777777" w:rsidR="0021100A" w:rsidRPr="008705E2" w:rsidRDefault="00E92F62" w:rsidP="008705E2">
      <w:pPr>
        <w:spacing w:before="2"/>
        <w:ind w:left="141" w:right="4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: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write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9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ail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ach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705E2">
        <w:rPr>
          <w:rFonts w:asciiTheme="minorHAnsi" w:eastAsia="Calibri" w:hAnsiTheme="minorHAnsi" w:cstheme="minorHAnsi"/>
          <w:sz w:val="22"/>
          <w:szCs w:val="22"/>
        </w:rPr>
        <w:t>ly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ighlig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alificatio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5E4B5DB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2217623" w14:textId="77777777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HAT IS A CU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ICU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VI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(CV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)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?</w:t>
      </w:r>
    </w:p>
    <w:p w14:paraId="08BE05EB" w14:textId="45D46B41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ion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sz w:val="22"/>
          <w:szCs w:val="22"/>
        </w:rPr>
        <w:t>io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care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4187B413" w14:textId="77777777" w:rsidR="008705E2" w:rsidRPr="008705E2" w:rsidRDefault="00E92F62" w:rsidP="008705E2">
      <w:pPr>
        <w:spacing w:before="1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For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CV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typ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ically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age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gth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A56C3F3" w14:textId="38521F4E" w:rsidR="0021100A" w:rsidRPr="008705E2" w:rsidRDefault="00E92F62" w:rsidP="008705E2">
      <w:pPr>
        <w:spacing w:before="1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CV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ail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from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</w:p>
    <w:p w14:paraId="6DA83617" w14:textId="66866601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sz w:val="22"/>
          <w:szCs w:val="22"/>
        </w:rPr>
        <w:t>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upd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with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acco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92FF116" w14:textId="77777777" w:rsidR="0021100A" w:rsidRPr="008705E2" w:rsidRDefault="00E92F62" w:rsidP="008705E2">
      <w:pPr>
        <w:ind w:left="141" w:right="36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: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ith a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lty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ice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db</w:t>
      </w:r>
      <w:r w:rsidRPr="008705E2">
        <w:rPr>
          <w:rFonts w:asciiTheme="minorHAnsi" w:eastAsia="Calibri" w:hAnsiTheme="minorHAnsi" w:cstheme="minorHAnsi"/>
          <w:sz w:val="22"/>
          <w:szCs w:val="22"/>
        </w:rPr>
        <w:t>ack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ir</w:t>
      </w:r>
      <w:r w:rsidRPr="008705E2">
        <w:rPr>
          <w:rFonts w:asciiTheme="minorHAnsi" w:eastAsia="Calibri" w:hAnsiTheme="minorHAnsi" w:cstheme="minorHAnsi"/>
          <w:spacing w:val="1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 com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F40C603" w14:textId="77777777" w:rsidR="0021100A" w:rsidRPr="008705E2" w:rsidRDefault="0021100A" w:rsidP="008705E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2F945F2" w14:textId="77777777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GET ST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UR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R CV:</w:t>
      </w:r>
    </w:p>
    <w:p w14:paraId="4FFD1B45" w14:textId="569EB03C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ke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: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Edu</w:t>
      </w:r>
      <w:r w:rsidRPr="008705E2">
        <w:rPr>
          <w:rFonts w:asciiTheme="minorHAnsi" w:eastAsia="Calibri" w:hAnsiTheme="minorHAnsi" w:cstheme="minorHAnsi"/>
          <w:sz w:val="22"/>
          <w:szCs w:val="22"/>
        </w:rPr>
        <w:t>catio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pub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atio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/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rga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iz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etc.</w:t>
      </w:r>
    </w:p>
    <w:p w14:paraId="3C0C1569" w14:textId="20DBD892" w:rsidR="0021100A" w:rsidRPr="008705E2" w:rsidRDefault="00E92F62" w:rsidP="008705E2">
      <w:pPr>
        <w:spacing w:before="1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tri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skil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ignific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369E33D6" w14:textId="1A4EA863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gin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ft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rga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izi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low)</w:t>
      </w:r>
    </w:p>
    <w:p w14:paraId="6E3778A6" w14:textId="77777777" w:rsidR="0021100A" w:rsidRPr="008705E2" w:rsidRDefault="0021100A" w:rsidP="008705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11C6553" w14:textId="77777777" w:rsidR="0021100A" w:rsidRPr="008705E2" w:rsidRDefault="00E92F62" w:rsidP="008705E2">
      <w:pPr>
        <w:ind w:left="141" w:right="14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t.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 is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import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mind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cif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ich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g.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You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ity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oic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aming,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ation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cation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ally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you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tre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z w:val="22"/>
          <w:szCs w:val="22"/>
        </w:rPr>
        <w:t>ir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ts</w:t>
      </w:r>
      <w:r w:rsidRPr="008705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705E2">
        <w:rPr>
          <w:rFonts w:asciiTheme="minorHAnsi" w:eastAsia="Calibri" w:hAnsiTheme="minorHAnsi" w:cstheme="minorHAnsi"/>
          <w:sz w:val="22"/>
          <w:szCs w:val="22"/>
        </w:rPr>
        <w:t>ort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>ld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rga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iz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ctly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ich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8705E2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19680615" w14:textId="77777777" w:rsidR="0021100A" w:rsidRPr="008705E2" w:rsidRDefault="0021100A" w:rsidP="008705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6BE20CE" w14:textId="77777777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ES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UM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E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ND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CV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SEC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I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NS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</w:p>
    <w:p w14:paraId="06FD5C20" w14:textId="77777777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low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t.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z w:val="22"/>
          <w:szCs w:val="22"/>
        </w:rPr>
        <w:t>am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fe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0C3F092" w14:textId="2D102CA9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CV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7F0ECAD" w14:textId="77777777" w:rsidR="0021100A" w:rsidRPr="008705E2" w:rsidRDefault="0021100A" w:rsidP="008705E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0B4884F" w14:textId="77777777" w:rsidR="0021100A" w:rsidRPr="008705E2" w:rsidRDefault="00E92F62" w:rsidP="008705E2">
      <w:pPr>
        <w:spacing w:before="7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CT INF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RM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N:</w:t>
      </w:r>
    </w:p>
    <w:p w14:paraId="18DE01EA" w14:textId="608E1E24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/or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ail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7FC1EDD" w14:textId="77777777" w:rsidR="0021100A" w:rsidRPr="008705E2" w:rsidRDefault="0021100A" w:rsidP="008705E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E38C83F" w14:textId="77777777" w:rsidR="0021100A" w:rsidRPr="008705E2" w:rsidRDefault="00E92F62" w:rsidP="008705E2">
      <w:pPr>
        <w:spacing w:before="7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UMM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Q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UALIF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NS:</w:t>
      </w:r>
    </w:p>
    <w:p w14:paraId="2366E910" w14:textId="77777777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ts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)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ly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ighlig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</w:p>
    <w:p w14:paraId="3E07CBED" w14:textId="77777777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182D598F">
          <v:group id="_x0000_s1059" style="position:absolute;left:0;text-align:left;margin-left:38.05pt;margin-top:23.4pt;width:527.3pt;height:0;z-index:-251665408;mso-position-horizontal-relative:page" coordorigin="761,468" coordsize="10546,0">
            <v:shape id="_x0000_s1060" style="position:absolute;left:761;top:468;width:10546;height:0" coordorigin="761,468" coordsize="10546,0" path="m761,468r10545,e" filled="f" strokeweight=".22817mm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ly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C271704" w14:textId="77777777" w:rsidR="0021100A" w:rsidRPr="008705E2" w:rsidRDefault="0021100A" w:rsidP="008705E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2AADF14" w14:textId="77777777" w:rsidR="0021100A" w:rsidRPr="008705E2" w:rsidRDefault="00E92F62" w:rsidP="008705E2">
      <w:pPr>
        <w:spacing w:before="7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N:</w:t>
      </w:r>
    </w:p>
    <w:p w14:paraId="403CC7F3" w14:textId="77777777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tit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igher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cation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tly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0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ological</w:t>
      </w:r>
      <w:r w:rsidRPr="008705E2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6CF8C44" w14:textId="77777777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t).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: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ki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city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1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345087D" w14:textId="77777777" w:rsidR="0021100A" w:rsidRPr="008705E2" w:rsidRDefault="00E92F62" w:rsidP="008705E2">
      <w:pPr>
        <w:ind w:left="141" w:right="404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1ED17B26">
          <v:group id="_x0000_s1057" style="position:absolute;left:0;text-align:left;margin-left:38.05pt;margin-top:35.65pt;width:527.3pt;height:0;z-index:-251664384;mso-position-horizontal-relative:page" coordorigin="761,713" coordsize="10546,0">
            <v:shape id="_x0000_s1058" style="position:absolute;left:761;top:713;width:10546;height:0" coordorigin="761,713" coordsize="10546,0" path="m761,713r10545,e" filled="f" strokeweight=".22817mm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sz w:val="22"/>
          <w:szCs w:val="22"/>
        </w:rPr>
        <w:t>gra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ation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GPA.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The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titl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ork,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ar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ad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ra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ay 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A635995" w14:textId="77777777" w:rsidR="0021100A" w:rsidRPr="008705E2" w:rsidRDefault="0021100A" w:rsidP="008705E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0708F7B" w14:textId="77777777" w:rsidR="0021100A" w:rsidRPr="008705E2" w:rsidRDefault="00E92F62" w:rsidP="008705E2">
      <w:pPr>
        <w:spacing w:before="7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HESIS/DIS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693D402A" w14:textId="77777777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lastRenderedPageBreak/>
        <w:t>Pr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tit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sh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cri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ork,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fr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ork,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1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</w:p>
    <w:p w14:paraId="6DD38D55" w14:textId="77777777" w:rsidR="0021100A" w:rsidRPr="008705E2" w:rsidRDefault="00E92F62" w:rsidP="008705E2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compl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7E1DC4E" w14:textId="77777777" w:rsidR="0021100A" w:rsidRPr="008705E2" w:rsidRDefault="00E92F62" w:rsidP="008705E2">
      <w:pPr>
        <w:spacing w:before="99"/>
        <w:ind w:left="100"/>
        <w:rPr>
          <w:rFonts w:asciiTheme="minorHAnsi" w:hAnsiTheme="minorHAnsi" w:cstheme="minorHAnsi"/>
          <w:sz w:val="22"/>
          <w:szCs w:val="22"/>
        </w:rPr>
        <w:sectPr w:rsidR="0021100A" w:rsidRPr="008705E2">
          <w:footerReference w:type="default" r:id="rId7"/>
          <w:pgSz w:w="12240" w:h="15840"/>
          <w:pgMar w:top="620" w:right="620" w:bottom="0" w:left="620" w:header="0" w:footer="182" w:gutter="0"/>
          <w:pgNumType w:start="1"/>
          <w:cols w:space="720"/>
        </w:sectPr>
      </w:pPr>
      <w:r w:rsidRPr="008705E2">
        <w:rPr>
          <w:rFonts w:asciiTheme="minorHAnsi" w:hAnsiTheme="minorHAnsi" w:cstheme="minorHAnsi"/>
          <w:sz w:val="22"/>
          <w:szCs w:val="22"/>
        </w:rPr>
        <w:pict w14:anchorId="656E1D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40pt;height:40.2pt">
            <v:imagedata r:id="rId8" o:title=""/>
          </v:shape>
        </w:pict>
      </w:r>
    </w:p>
    <w:p w14:paraId="5ECD81DD" w14:textId="77777777" w:rsidR="0021100A" w:rsidRPr="008705E2" w:rsidRDefault="00E92F62" w:rsidP="008705E2">
      <w:pPr>
        <w:spacing w:before="3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lastRenderedPageBreak/>
        <w:t>EXPERIENC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0CFBD9D9" w14:textId="77777777" w:rsidR="0021100A" w:rsidRPr="008705E2" w:rsidRDefault="00E92F62" w:rsidP="008705E2">
      <w:pPr>
        <w:spacing w:before="4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For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ach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aid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ol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r)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title,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orga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iz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ame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catio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34E11626" w14:textId="77777777" w:rsidR="0021100A" w:rsidRPr="008705E2" w:rsidRDefault="00E92F62" w:rsidP="008705E2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t.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Then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crea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skil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ts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: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rb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+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Deta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+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0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lt</w:t>
      </w:r>
    </w:p>
    <w:p w14:paraId="3A1B921C" w14:textId="77777777" w:rsidR="0021100A" w:rsidRPr="008705E2" w:rsidRDefault="00E92F62" w:rsidP="008705E2">
      <w:pPr>
        <w:spacing w:before="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4EC12200" w14:textId="77777777" w:rsidR="0021100A" w:rsidRPr="008705E2" w:rsidRDefault="0021100A" w:rsidP="008705E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2422E11" w14:textId="77777777" w:rsidR="0021100A" w:rsidRPr="008705E2" w:rsidRDefault="00E92F62" w:rsidP="008705E2">
      <w:pPr>
        <w:ind w:left="118" w:right="29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format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gin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ith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rb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g.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4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t)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cri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kill</w:t>
      </w:r>
      <w:r w:rsidRPr="008705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(e.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z w:val="22"/>
          <w:szCs w:val="22"/>
        </w:rPr>
        <w:t>cr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,”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,”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etc.)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sum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arize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cco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je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cri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orts.</w:t>
      </w:r>
    </w:p>
    <w:p w14:paraId="1FEE3ABD" w14:textId="77777777" w:rsidR="0021100A" w:rsidRPr="008705E2" w:rsidRDefault="00E92F62" w:rsidP="008705E2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xa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mp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2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sta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t:</w:t>
      </w:r>
      <w:r w:rsidRPr="008705E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1150221B" w14:textId="77777777" w:rsidR="0021100A" w:rsidRPr="008705E2" w:rsidRDefault="00E92F62" w:rsidP="008705E2">
      <w:pPr>
        <w:spacing w:before="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 </w:t>
      </w:r>
      <w:r w:rsidRPr="008705E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ak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>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t: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iag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tic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agen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”</w:t>
      </w:r>
    </w:p>
    <w:p w14:paraId="4A391730" w14:textId="77777777" w:rsidR="0021100A" w:rsidRPr="008705E2" w:rsidRDefault="00E92F62" w:rsidP="008705E2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 </w:t>
      </w:r>
      <w:r w:rsidRPr="008705E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Skil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t: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z w:val="22"/>
          <w:szCs w:val="22"/>
        </w:rPr>
        <w:t>Col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orated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am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15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ffic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tly</w:t>
      </w:r>
      <w:r w:rsidRPr="008705E2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iag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tic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agen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GMP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ir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t”</w:t>
      </w:r>
    </w:p>
    <w:p w14:paraId="0B3B5AD1" w14:textId="77777777" w:rsidR="0021100A" w:rsidRPr="008705E2" w:rsidRDefault="0021100A" w:rsidP="008705E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F17B740" w14:textId="77777777" w:rsidR="0021100A" w:rsidRPr="008705E2" w:rsidRDefault="00E92F62" w:rsidP="008705E2">
      <w:pPr>
        <w:ind w:left="118" w:right="28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4C601091">
          <v:group id="_x0000_s1054" style="position:absolute;left:0;text-align:left;margin-left:38.9pt;margin-top:60pt;width:527.3pt;height:0;z-index:-251663360;mso-position-horizontal-relative:page" coordorigin="778,1200" coordsize="10546,0">
            <v:shape id="_x0000_s1055" style="position:absolute;left:778;top:1200;width:10546;height:0" coordorigin="778,1200" coordsize="10546,0" path="m778,1200r10545,e" filled="f" strokeweight=".22817mm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oid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such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z w:val="22"/>
          <w:szCs w:val="22"/>
        </w:rPr>
        <w:t>I”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su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ast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ast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)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olog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cal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fir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t).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cif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ighlig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such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,”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arch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1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”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z w:val="22"/>
          <w:szCs w:val="22"/>
        </w:rPr>
        <w:t>Lea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ip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,”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etc.</w:t>
      </w:r>
    </w:p>
    <w:p w14:paraId="4BDDFC59" w14:textId="77777777" w:rsidR="0021100A" w:rsidRPr="008705E2" w:rsidRDefault="0021100A" w:rsidP="008705E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E26C3F7" w14:textId="77777777" w:rsidR="0021100A" w:rsidRPr="008705E2" w:rsidRDefault="00E92F62" w:rsidP="008705E2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ESE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ERI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5038A835" w14:textId="77777777" w:rsidR="0021100A" w:rsidRPr="008705E2" w:rsidRDefault="00E92F62" w:rsidP="008705E2">
      <w:pPr>
        <w:spacing w:before="41"/>
        <w:ind w:left="118" w:right="523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1C687081">
          <v:group id="_x0000_s1052" style="position:absolute;left:0;text-align:left;margin-left:38.9pt;margin-top:49.8pt;width:527.3pt;height:0;z-index:-251662336;mso-position-horizontal-relative:page" coordorigin="778,996" coordsize="10546,0">
            <v:shape id="_x0000_s1053" style="position:absolute;left:778;top:996;width:10546;height:0" coordorigin="778,996" coordsize="10546,0" path="m778,996r10545,e" filled="f" strokeweight=".22817mm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ation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such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t,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ity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criptio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.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arch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titl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/t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yp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lty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tri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ting,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cription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705E2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ind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oral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ation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typ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899CC0D" w14:textId="77777777" w:rsidR="0021100A" w:rsidRPr="008705E2" w:rsidRDefault="0021100A" w:rsidP="008705E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F35DD8C" w14:textId="77777777" w:rsidR="0021100A" w:rsidRPr="008705E2" w:rsidRDefault="00E92F62" w:rsidP="008705E2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SKI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408120FF" w14:textId="77777777" w:rsidR="0021100A" w:rsidRPr="008705E2" w:rsidRDefault="00E92F62" w:rsidP="008705E2">
      <w:pPr>
        <w:spacing w:before="44"/>
        <w:ind w:left="118" w:right="824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6DB0D8EE">
          <v:group id="_x0000_s1050" style="position:absolute;left:0;text-align:left;margin-left:38.9pt;margin-top:37.55pt;width:527.3pt;height:0;z-index:-251661312;mso-position-horizontal-relative:page" coordorigin="778,751" coordsize="10546,0">
            <v:shape id="_x0000_s1051" style="position:absolute;left:778;top:751;width:10546;height:0" coordorigin="778,751" coordsize="10546,0" path="m778,751r10545,e" filled="f" strokeweight=".31908mm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gible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such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age,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tech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ical,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rat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ry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skill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fici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oid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2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 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sfe</w:t>
      </w:r>
      <w:r w:rsidRPr="008705E2">
        <w:rPr>
          <w:rFonts w:asciiTheme="minorHAnsi" w:eastAsia="Calibri" w:hAnsiTheme="minorHAnsi" w:cstheme="minorHAnsi"/>
          <w:sz w:val="22"/>
          <w:szCs w:val="22"/>
        </w:rPr>
        <w:t>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oft”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ch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ication</w:t>
      </w:r>
      <w:r w:rsidRPr="008705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skil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4DBA803" w14:textId="77777777" w:rsidR="0021100A" w:rsidRPr="008705E2" w:rsidRDefault="0021100A" w:rsidP="008705E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9C9389B" w14:textId="77777777" w:rsidR="0021100A" w:rsidRPr="008705E2" w:rsidRDefault="00E92F62" w:rsidP="008705E2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NS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SEN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NS:</w:t>
      </w:r>
    </w:p>
    <w:p w14:paraId="678D7104" w14:textId="77777777" w:rsidR="0021100A" w:rsidRPr="008705E2" w:rsidRDefault="00E92F62" w:rsidP="008705E2">
      <w:pPr>
        <w:spacing w:before="41"/>
        <w:ind w:left="118" w:right="7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347F1B06">
          <v:group id="_x0000_s1048" style="position:absolute;left:0;text-align:left;margin-left:38.9pt;margin-top:62.05pt;width:527.3pt;height:0;z-index:-251660288;mso-position-horizontal-relative:page" coordorigin="778,1241" coordsize="10546,0">
            <v:shape id="_x0000_s1049" style="position:absolute;left:778;top:1241;width:10546;height:0" coordorigin="778,1241" coordsize="10546,0" path="m778,1241r10545,e" filled="f" strokeweight=".22817mm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sz w:val="22"/>
          <w:szCs w:val="22"/>
        </w:rPr>
        <w:t>Pr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 of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rks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7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bm</w:t>
      </w:r>
      <w:r w:rsidRPr="008705E2">
        <w:rPr>
          <w:rFonts w:asciiTheme="minorHAnsi" w:eastAsia="Calibri" w:hAnsiTheme="minorHAnsi" w:cstheme="minorHAnsi"/>
          <w:sz w:val="22"/>
          <w:szCs w:val="22"/>
        </w:rPr>
        <w:t>itt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),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titl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 c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ors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lace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ilar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liogra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age.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ub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hou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jo</w:t>
      </w:r>
      <w:r w:rsidRPr="008705E2">
        <w:rPr>
          <w:rFonts w:asciiTheme="minorHAnsi" w:eastAsia="Calibri" w:hAnsiTheme="minorHAnsi" w:cstheme="minorHAnsi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yo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8705E2">
        <w:rPr>
          <w:rFonts w:asciiTheme="minorHAnsi" w:eastAsia="Calibri" w:hAnsiTheme="minorHAnsi" w:cstheme="minorHAnsi"/>
          <w:spacing w:val="7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il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ov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ork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8359712" w14:textId="77777777" w:rsidR="0021100A" w:rsidRPr="008705E2" w:rsidRDefault="0021100A" w:rsidP="008705E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AF16799" w14:textId="77777777" w:rsidR="0021100A" w:rsidRPr="008705E2" w:rsidRDefault="00E92F62" w:rsidP="008705E2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FES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NS:</w:t>
      </w:r>
    </w:p>
    <w:p w14:paraId="1A206586" w14:textId="77777777" w:rsidR="0021100A" w:rsidRPr="008705E2" w:rsidRDefault="00E92F62" w:rsidP="008705E2">
      <w:pPr>
        <w:spacing w:before="44"/>
        <w:ind w:left="118" w:right="126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0B3C72B3">
          <v:group id="_x0000_s1046" style="position:absolute;left:0;text-align:left;margin-left:38.9pt;margin-top:37.7pt;width:527.3pt;height:0;z-index:-251659264;mso-position-horizontal-relative:page" coordorigin="778,754" coordsize="10546,0">
            <v:shape id="_x0000_s1047" style="position:absolute;left:778;top:754;width:10546;height:0" coordorigin="778,754" coordsize="10546,0" path="m778,754r10545,e" filled="f" strokeweight=".22817mm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-2"/>
          <w:w w:val="99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iatio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/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orga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iz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 xml:space="preserve">s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ich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old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cri</w:t>
      </w:r>
      <w:r w:rsidRPr="008705E2">
        <w:rPr>
          <w:rFonts w:asciiTheme="minorHAnsi" w:eastAsia="Calibri" w:hAnsiTheme="minorHAnsi" w:cstheme="minorHAnsi"/>
          <w:spacing w:val="12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of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tri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general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7E392C7" w14:textId="77777777" w:rsidR="0021100A" w:rsidRPr="008705E2" w:rsidRDefault="0021100A" w:rsidP="008705E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082D8FA" w14:textId="77777777" w:rsidR="0021100A" w:rsidRPr="008705E2" w:rsidRDefault="00E92F62" w:rsidP="008705E2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AWA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DS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HO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/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FEL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OW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56CAABE3" w14:textId="77777777" w:rsidR="0021100A" w:rsidRPr="008705E2" w:rsidRDefault="00E92F62" w:rsidP="008705E2">
      <w:pPr>
        <w:spacing w:before="41"/>
        <w:ind w:left="118" w:right="683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2908F560">
          <v:group id="_x0000_s1044" style="position:absolute;left:0;text-align:left;margin-left:38.9pt;margin-top:37.7pt;width:527.3pt;height:0;z-index:-251658240;mso-position-horizontal-relative:page" coordorigin="778,754" coordsize="10546,0">
            <v:shape id="_x0000_s1045" style="position:absolute;left:778;top:754;width:10546;height:0" coordorigin="778,754" coordsize="10546,0" path="m778,754r10545,e" filled="f" strokeweight=".22817mm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tit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ola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ola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arch awar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cifically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830FEBA" w14:textId="77777777" w:rsidR="0021100A" w:rsidRPr="008705E2" w:rsidRDefault="0021100A" w:rsidP="008705E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AA9088D" w14:textId="77777777" w:rsidR="0021100A" w:rsidRPr="008705E2" w:rsidRDefault="00E92F62" w:rsidP="008705E2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IF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NS:</w:t>
      </w:r>
    </w:p>
    <w:p w14:paraId="51B9E10A" w14:textId="77777777" w:rsidR="0021100A" w:rsidRPr="008705E2" w:rsidRDefault="00E92F62" w:rsidP="008705E2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57BA2E21">
          <v:group id="_x0000_s1042" style="position:absolute;left:0;text-align:left;margin-left:38.9pt;margin-top:23.15pt;width:527.3pt;height:0;z-index:-251657216;mso-position-horizontal-relative:page" coordorigin="778,463" coordsize="10546,0">
            <v:shape id="_x0000_s1043" style="position:absolute;left:778;top:463;width:10546;height:0" coordorigin="778,463" coordsize="10546,0" path="m778,463r10545,e" filled="f" strokeweight=".31908mm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cert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fie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ear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ame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rtif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iration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2FB11F9" w14:textId="77777777" w:rsidR="0021100A" w:rsidRPr="008705E2" w:rsidRDefault="0021100A" w:rsidP="008705E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4ED7963" w14:textId="77777777" w:rsidR="0021100A" w:rsidRPr="008705E2" w:rsidRDefault="00E92F62" w:rsidP="008705E2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 REC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IVED:</w:t>
      </w:r>
    </w:p>
    <w:p w14:paraId="3556B570" w14:textId="77777777" w:rsidR="0021100A" w:rsidRPr="008705E2" w:rsidRDefault="00E92F62" w:rsidP="008705E2">
      <w:pPr>
        <w:spacing w:before="4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1C88820E">
          <v:group id="_x0000_s1040" style="position:absolute;left:0;text-align:left;margin-left:38.9pt;margin-top:27.35pt;width:527.3pt;height:0;z-index:-251656192;mso-position-horizontal-relative:page" coordorigin="778,547" coordsize="10546,0">
            <v:shape id="_x0000_s1041" style="position:absolute;left:778;top:547;width:10546;height:0" coordorigin="778,547" coordsize="10546,0" path="m778,547r10545,e" filled="f" strokeweight=".22817mm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sz w:val="22"/>
          <w:szCs w:val="22"/>
        </w:rPr>
        <w:t>Pr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ts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itt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A7B67CC" w14:textId="77777777" w:rsidR="0021100A" w:rsidRPr="008705E2" w:rsidRDefault="0021100A" w:rsidP="008705E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B49DC58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6B96F0A3" w14:textId="77777777" w:rsidR="0021100A" w:rsidRPr="008705E2" w:rsidRDefault="00E92F62" w:rsidP="008705E2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EF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ENCES:</w:t>
      </w:r>
    </w:p>
    <w:p w14:paraId="189A80CC" w14:textId="77777777" w:rsidR="0021100A" w:rsidRPr="008705E2" w:rsidRDefault="00E92F62" w:rsidP="008705E2">
      <w:pPr>
        <w:spacing w:before="41"/>
        <w:ind w:left="118" w:right="291"/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pgSz w:w="12240" w:h="15840"/>
          <w:pgMar w:top="740" w:right="700" w:bottom="280" w:left="660" w:header="0" w:footer="182" w:gutter="0"/>
          <w:cols w:space="720"/>
        </w:sectPr>
      </w:pP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z w:val="22"/>
          <w:szCs w:val="22"/>
        </w:rPr>
        <w:t>ob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title,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orga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iz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add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ail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can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cribi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latio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ip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lastRenderedPageBreak/>
        <w:t>with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each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If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age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format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ch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aced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7A4BD504" w14:textId="77777777" w:rsidR="0021100A" w:rsidRPr="008705E2" w:rsidRDefault="00E92F62" w:rsidP="008705E2">
      <w:pPr>
        <w:spacing w:before="3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T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NSFERABLE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SKI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4A380286" w14:textId="77777777" w:rsidR="0021100A" w:rsidRPr="008705E2" w:rsidRDefault="00E92F62" w:rsidP="008705E2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gin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arch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/or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impor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kn</w:t>
      </w:r>
      <w:r w:rsidRPr="008705E2">
        <w:rPr>
          <w:rFonts w:asciiTheme="minorHAnsi" w:eastAsia="Calibri" w:hAnsiTheme="minorHAnsi" w:cstheme="minorHAnsi"/>
          <w:sz w:val="22"/>
          <w:szCs w:val="22"/>
        </w:rPr>
        <w:t>ow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alificatio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icate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</w:p>
    <w:p w14:paraId="61C5A31F" w14:textId="77777777" w:rsidR="0021100A" w:rsidRPr="008705E2" w:rsidRDefault="00E92F62" w:rsidP="008705E2">
      <w:pPr>
        <w:spacing w:before="1"/>
        <w:ind w:left="118" w:right="1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>gh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r,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skills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>gh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ork,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rric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lar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ich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705E2">
        <w:rPr>
          <w:rFonts w:asciiTheme="minorHAnsi" w:eastAsia="Calibri" w:hAnsiTheme="minorHAnsi" w:cstheme="minorHAnsi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kills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2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fle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ow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ation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cribe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kills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gai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from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thes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wro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ited,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fi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ch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fro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>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(ga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-s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g,</w:t>
      </w:r>
      <w:r w:rsidRPr="008705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ting)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ich are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ot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ited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spec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fic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cipli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sfe</w:t>
      </w:r>
      <w:r w:rsidRPr="008705E2">
        <w:rPr>
          <w:rFonts w:asciiTheme="minorHAnsi" w:eastAsia="Calibri" w:hAnsiTheme="minorHAnsi" w:cstheme="minorHAnsi"/>
          <w:sz w:val="22"/>
          <w:szCs w:val="22"/>
        </w:rPr>
        <w:t>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ccu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60FD14C" w14:textId="77777777" w:rsidR="0021100A" w:rsidRPr="008705E2" w:rsidRDefault="0021100A" w:rsidP="008705E2">
      <w:pPr>
        <w:spacing w:before="12"/>
        <w:rPr>
          <w:rFonts w:asciiTheme="minorHAnsi" w:hAnsiTheme="minorHAnsi" w:cstheme="minorHAnsi"/>
          <w:sz w:val="22"/>
          <w:szCs w:val="22"/>
        </w:rPr>
        <w:sectPr w:rsidR="0021100A" w:rsidRPr="008705E2">
          <w:pgSz w:w="12240" w:h="15840"/>
          <w:pgMar w:top="740" w:right="660" w:bottom="280" w:left="660" w:header="0" w:footer="182" w:gutter="0"/>
          <w:cols w:space="720"/>
        </w:sectPr>
      </w:pPr>
    </w:p>
    <w:p w14:paraId="57DD462C" w14:textId="77777777" w:rsidR="0021100A" w:rsidRPr="008705E2" w:rsidRDefault="0021100A" w:rsidP="008705E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ED9DFAC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6766B395" w14:textId="77777777" w:rsidR="0021100A" w:rsidRPr="008705E2" w:rsidRDefault="00E92F62" w:rsidP="008705E2">
      <w:pPr>
        <w:ind w:left="118" w:right="-53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3BF2134D">
          <v:group id="_x0000_s1038" style="position:absolute;left:0;text-align:left;margin-left:37.5pt;margin-top:29.25pt;width:101.25pt;height:0;z-index:-251655168;mso-position-horizontal-relative:page" coordorigin="750,585" coordsize="2025,0">
            <v:shape id="_x0000_s1039" style="position:absolute;left:750;top:585;width:2025;height:0" coordorigin="750,585" coordsize="2025,0" path="m750,585r2025,e" filled="f" strokeweight="1pt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6A043CC2" w14:textId="77777777" w:rsidR="0021100A" w:rsidRPr="008705E2" w:rsidRDefault="00E92F62" w:rsidP="008705E2">
      <w:pPr>
        <w:spacing w:before="12"/>
        <w:ind w:right="-53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Rese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3F9BD251" w14:textId="77777777" w:rsidR="0021100A" w:rsidRPr="008705E2" w:rsidRDefault="00E92F62" w:rsidP="008705E2">
      <w:pPr>
        <w:spacing w:before="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57E04038" w14:textId="77777777" w:rsidR="0021100A" w:rsidRPr="008705E2" w:rsidRDefault="00E92F62" w:rsidP="008705E2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</w:p>
    <w:p w14:paraId="510C9988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6B6AD38A" w14:textId="77777777" w:rsidR="0021100A" w:rsidRPr="008705E2" w:rsidRDefault="00E92F62" w:rsidP="008705E2">
      <w:pPr>
        <w:ind w:right="-53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man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C424CDD" w14:textId="77777777" w:rsidR="0021100A" w:rsidRPr="008705E2" w:rsidRDefault="00E92F62" w:rsidP="008705E2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zi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,</w:t>
      </w:r>
    </w:p>
    <w:p w14:paraId="168BC4AE" w14:textId="77777777" w:rsidR="0021100A" w:rsidRPr="008705E2" w:rsidRDefault="00E92F62" w:rsidP="008705E2">
      <w:pPr>
        <w:spacing w:before="50"/>
        <w:ind w:right="-53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0B050D92" w14:textId="77777777" w:rsidR="0021100A" w:rsidRPr="008705E2" w:rsidRDefault="00E92F62" w:rsidP="008705E2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</w:p>
    <w:p w14:paraId="5BE66305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30718D82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type w:val="continuous"/>
          <w:pgSz w:w="12240" w:h="15840"/>
          <w:pgMar w:top="620" w:right="660" w:bottom="0" w:left="660" w:header="720" w:footer="720" w:gutter="0"/>
          <w:cols w:num="5" w:space="720" w:equalWidth="0">
            <w:col w:w="1568" w:space="705"/>
            <w:col w:w="1228" w:space="1026"/>
            <w:col w:w="1519" w:space="642"/>
            <w:col w:w="1609" w:space="513"/>
            <w:col w:w="2110"/>
          </w:cols>
        </w:sectPr>
      </w:pP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Wo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0F4E9423" w14:textId="77777777" w:rsidR="0021100A" w:rsidRPr="008705E2" w:rsidRDefault="00E92F62" w:rsidP="008705E2">
      <w:pPr>
        <w:tabs>
          <w:tab w:val="left" w:pos="10720"/>
        </w:tabs>
        <w:spacing w:before="50"/>
        <w:ind w:left="447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50DB3E00">
          <v:group id="_x0000_s1036" style="position:absolute;left:0;text-align:left;margin-left:142.5pt;margin-top:15.75pt;width:108pt;height:0;z-index:-251654144;mso-position-horizontal-relative:page" coordorigin="2850,315" coordsize="2160,0">
            <v:shape id="_x0000_s1037" style="position:absolute;left:2850;top:315;width:2160;height:0" coordorigin="2850,315" coordsize="2160,0" path="m2850,315r2160,e" filled="f" strokeweight="1pt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                                         </w:t>
      </w:r>
      <w:r w:rsidRPr="008705E2">
        <w:rPr>
          <w:rFonts w:asciiTheme="minorHAnsi" w:eastAsia="Calibri" w:hAnsiTheme="minorHAnsi" w:cstheme="minorHAnsi"/>
          <w:b/>
          <w:spacing w:val="-14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  </w:t>
      </w:r>
      <w:r w:rsidRPr="008705E2">
        <w:rPr>
          <w:rFonts w:asciiTheme="minorHAnsi" w:eastAsia="Calibri" w:hAnsiTheme="minorHAnsi" w:cstheme="minorHAnsi"/>
          <w:b/>
          <w:spacing w:val="-12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l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eade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s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h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p                     </w:t>
      </w:r>
      <w:r w:rsidRPr="008705E2">
        <w:rPr>
          <w:rFonts w:asciiTheme="minorHAnsi" w:eastAsia="Calibri" w:hAnsiTheme="minorHAnsi" w:cstheme="minorHAnsi"/>
          <w:b/>
          <w:spacing w:val="-22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2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5495C95F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  <w:sectPr w:rsidR="0021100A" w:rsidRPr="008705E2">
          <w:type w:val="continuous"/>
          <w:pgSz w:w="12240" w:h="15840"/>
          <w:pgMar w:top="620" w:right="660" w:bottom="0" w:left="660" w:header="720" w:footer="720" w:gutter="0"/>
          <w:cols w:space="720"/>
        </w:sectPr>
      </w:pPr>
    </w:p>
    <w:p w14:paraId="115B265E" w14:textId="77777777" w:rsidR="0021100A" w:rsidRPr="008705E2" w:rsidRDefault="00E92F62" w:rsidP="008705E2">
      <w:pPr>
        <w:spacing w:before="20"/>
        <w:ind w:left="118" w:right="54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ski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ion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 k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ge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as.</w:t>
      </w:r>
    </w:p>
    <w:p w14:paraId="70DBAA5B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36234677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253222B" w14:textId="77777777" w:rsidR="0021100A" w:rsidRPr="008705E2" w:rsidRDefault="00E92F62" w:rsidP="008705E2">
      <w:pPr>
        <w:ind w:left="118" w:right="-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tiv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ly Writing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tiv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ly 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teni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as Facilitati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gotiati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A52846B" w14:textId="77777777" w:rsidR="0021100A" w:rsidRPr="008705E2" w:rsidRDefault="00E92F62" w:rsidP="008705E2">
      <w:pPr>
        <w:spacing w:before="4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Per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AAECA93" w14:textId="77777777" w:rsidR="0021100A" w:rsidRPr="008705E2" w:rsidRDefault="0021100A" w:rsidP="008705E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E9E41BD" w14:textId="77777777" w:rsidR="0021100A" w:rsidRPr="008705E2" w:rsidRDefault="00E92F62" w:rsidP="008705E2">
      <w:pPr>
        <w:ind w:left="118" w:right="7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Per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-ve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84CF5C9" w14:textId="77777777" w:rsidR="0021100A" w:rsidRPr="008705E2" w:rsidRDefault="0021100A" w:rsidP="008705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B7DD8E4" w14:textId="77777777" w:rsidR="0021100A" w:rsidRPr="008705E2" w:rsidRDefault="00E92F62" w:rsidP="008705E2">
      <w:pPr>
        <w:ind w:left="118"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Pre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ation 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cribi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lin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s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05F67780" w14:textId="77777777" w:rsidR="0021100A" w:rsidRPr="008705E2" w:rsidRDefault="00E92F62" w:rsidP="008705E2">
      <w:pPr>
        <w:spacing w:before="4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B5326B7" w14:textId="77777777" w:rsidR="0021100A" w:rsidRPr="008705E2" w:rsidRDefault="00E92F62" w:rsidP="008705E2">
      <w:pPr>
        <w:spacing w:before="15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arch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cific k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ge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705E2">
        <w:rPr>
          <w:rFonts w:asciiTheme="minorHAnsi" w:eastAsia="Calibri" w:hAnsiTheme="minorHAnsi" w:cstheme="minorHAnsi"/>
          <w:sz w:val="22"/>
          <w:szCs w:val="22"/>
        </w:rPr>
        <w:t>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ty 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alize</w:t>
      </w:r>
      <w:r w:rsidRPr="008705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sol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00123AF" w14:textId="77777777" w:rsidR="0021100A" w:rsidRPr="008705E2" w:rsidRDefault="0021100A" w:rsidP="008705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6C2A4F2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Predicting</w:t>
      </w:r>
    </w:p>
    <w:p w14:paraId="543ED6D7" w14:textId="77777777" w:rsidR="0021100A" w:rsidRPr="008705E2" w:rsidRDefault="0021100A" w:rsidP="008705E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9C4EAC6" w14:textId="77777777" w:rsidR="0021100A" w:rsidRPr="008705E2" w:rsidRDefault="00E92F62" w:rsidP="008705E2">
      <w:pPr>
        <w:ind w:right="31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Cr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</w:p>
    <w:p w14:paraId="626F5A49" w14:textId="77777777" w:rsidR="0021100A" w:rsidRPr="008705E2" w:rsidRDefault="0021100A" w:rsidP="008705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4E790BD" w14:textId="77777777" w:rsidR="0021100A" w:rsidRPr="008705E2" w:rsidRDefault="00E92F62" w:rsidP="008705E2">
      <w:pPr>
        <w:ind w:right="243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s Imagini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ltern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ation Sol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s 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2A883EB" w14:textId="77777777" w:rsidR="0021100A" w:rsidRPr="008705E2" w:rsidRDefault="00E92F62" w:rsidP="008705E2">
      <w:pPr>
        <w:spacing w:before="45"/>
        <w:ind w:right="16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xtract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ation 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fi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s 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5D99F5F" w14:textId="77777777" w:rsidR="0021100A" w:rsidRPr="008705E2" w:rsidRDefault="00E92F62" w:rsidP="008705E2">
      <w:pPr>
        <w:spacing w:before="46"/>
        <w:ind w:right="25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Cr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s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8C3C08C" w14:textId="77777777" w:rsidR="0021100A" w:rsidRPr="008705E2" w:rsidRDefault="0021100A" w:rsidP="008705E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8BEAE2D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Calcul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lts</w:t>
      </w:r>
    </w:p>
    <w:p w14:paraId="162CBCCE" w14:textId="77777777" w:rsidR="0021100A" w:rsidRPr="008705E2" w:rsidRDefault="00E92F62" w:rsidP="008705E2">
      <w:pPr>
        <w:spacing w:before="29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kills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flict,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lati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D53F71D" w14:textId="77777777" w:rsidR="0021100A" w:rsidRPr="008705E2" w:rsidRDefault="0021100A" w:rsidP="008705E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93BE9EE" w14:textId="77777777" w:rsidR="0021100A" w:rsidRPr="008705E2" w:rsidRDefault="00E92F62" w:rsidP="008705E2">
      <w:pPr>
        <w:ind w:right="894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latio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A8A137E" w14:textId="77777777" w:rsidR="0021100A" w:rsidRPr="008705E2" w:rsidRDefault="0021100A" w:rsidP="008705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E1AC648" w14:textId="77777777" w:rsidR="0021100A" w:rsidRPr="008705E2" w:rsidRDefault="00E92F62" w:rsidP="008705E2">
      <w:pPr>
        <w:ind w:right="424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tive 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teni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gs Pr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upp</w:t>
      </w:r>
      <w:r w:rsidRPr="008705E2">
        <w:rPr>
          <w:rFonts w:asciiTheme="minorHAnsi" w:eastAsia="Calibri" w:hAnsiTheme="minorHAnsi" w:cstheme="minorHAnsi"/>
          <w:sz w:val="22"/>
          <w:szCs w:val="22"/>
        </w:rPr>
        <w:t>ort 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</w:t>
      </w:r>
    </w:p>
    <w:p w14:paraId="0435753A" w14:textId="77777777" w:rsidR="0021100A" w:rsidRPr="008705E2" w:rsidRDefault="00E92F62" w:rsidP="008705E2">
      <w:pPr>
        <w:spacing w:before="43"/>
        <w:ind w:right="81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ari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it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ling Coo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rating</w:t>
      </w:r>
    </w:p>
    <w:p w14:paraId="11DEE6F9" w14:textId="77777777" w:rsidR="0021100A" w:rsidRPr="008705E2" w:rsidRDefault="00E92F62" w:rsidP="008705E2">
      <w:pPr>
        <w:spacing w:before="43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gati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</w:p>
    <w:p w14:paraId="2F4F9B13" w14:textId="77777777" w:rsidR="0021100A" w:rsidRPr="008705E2" w:rsidRDefault="0021100A" w:rsidP="008705E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BFCFFB9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3EB0B30" w14:textId="77777777" w:rsidR="0021100A" w:rsidRPr="008705E2" w:rsidRDefault="0021100A" w:rsidP="008705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B190601" w14:textId="77777777" w:rsidR="0021100A" w:rsidRPr="008705E2" w:rsidRDefault="00E92F62" w:rsidP="008705E2">
      <w:pPr>
        <w:ind w:right="38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Per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ling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A083ED7" w14:textId="77777777" w:rsidR="0021100A" w:rsidRPr="008705E2" w:rsidRDefault="0021100A" w:rsidP="008705E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95F75ED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rting</w:t>
      </w:r>
    </w:p>
    <w:p w14:paraId="5E3BEB4C" w14:textId="77777777" w:rsidR="0021100A" w:rsidRPr="008705E2" w:rsidRDefault="00E92F62" w:rsidP="008705E2">
      <w:pPr>
        <w:spacing w:before="80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 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als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 gro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 compl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BBEB985" w14:textId="77777777" w:rsidR="0021100A" w:rsidRPr="008705E2" w:rsidRDefault="0021100A" w:rsidP="008705E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EE00746" w14:textId="77777777" w:rsidR="0021100A" w:rsidRPr="008705E2" w:rsidRDefault="00E92F62" w:rsidP="008705E2">
      <w:pPr>
        <w:ind w:right="283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ling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ils Coor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asks Ma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agi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oup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383C7BF" w14:textId="77777777" w:rsidR="0021100A" w:rsidRPr="008705E2" w:rsidRDefault="00E92F62" w:rsidP="008705E2">
      <w:pPr>
        <w:spacing w:before="46"/>
        <w:ind w:right="77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gati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4192B085" w14:textId="77777777" w:rsidR="0021100A" w:rsidRPr="008705E2" w:rsidRDefault="0021100A" w:rsidP="008705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38AB8C2" w14:textId="77777777" w:rsidR="0021100A" w:rsidRPr="008705E2" w:rsidRDefault="00E92F62" w:rsidP="008705E2">
      <w:pPr>
        <w:ind w:right="112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 Coac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BDEA72B" w14:textId="77777777" w:rsidR="0021100A" w:rsidRPr="008705E2" w:rsidRDefault="00E92F62" w:rsidP="008705E2">
      <w:pPr>
        <w:spacing w:before="43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Pr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oting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ge</w:t>
      </w:r>
    </w:p>
    <w:p w14:paraId="57BFFB67" w14:textId="77777777" w:rsidR="0021100A" w:rsidRPr="008705E2" w:rsidRDefault="0021100A" w:rsidP="008705E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B1C9613" w14:textId="77777777" w:rsidR="0021100A" w:rsidRPr="008705E2" w:rsidRDefault="00E92F62" w:rsidP="008705E2">
      <w:pPr>
        <w:ind w:right="645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705E2">
        <w:rPr>
          <w:rFonts w:asciiTheme="minorHAnsi" w:eastAsia="Calibri" w:hAnsiTheme="minorHAnsi" w:cstheme="minorHAnsi"/>
          <w:sz w:val="22"/>
          <w:szCs w:val="22"/>
        </w:rPr>
        <w:t>cts</w:t>
      </w:r>
    </w:p>
    <w:p w14:paraId="12B65A2E" w14:textId="77777777" w:rsidR="0021100A" w:rsidRPr="008705E2" w:rsidRDefault="0021100A" w:rsidP="008705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8AE532D" w14:textId="77777777" w:rsidR="0021100A" w:rsidRPr="008705E2" w:rsidRDefault="00E92F62" w:rsidP="008705E2">
      <w:pPr>
        <w:ind w:right="136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ion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th ot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52B9D597" w14:textId="77777777" w:rsidR="0021100A" w:rsidRPr="008705E2" w:rsidRDefault="0021100A" w:rsidP="008705E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E43DF97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agi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flict</w:t>
      </w:r>
    </w:p>
    <w:p w14:paraId="4CE5869C" w14:textId="77777777" w:rsidR="0021100A" w:rsidRPr="008705E2" w:rsidRDefault="00E92F62" w:rsidP="008705E2">
      <w:pPr>
        <w:spacing w:before="80"/>
        <w:ind w:right="8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aily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skil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oting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ork sat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C69F7F3" w14:textId="77777777" w:rsidR="0021100A" w:rsidRPr="008705E2" w:rsidRDefault="0021100A" w:rsidP="008705E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859E09F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Impl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8705E2">
        <w:rPr>
          <w:rFonts w:asciiTheme="minorHAnsi" w:eastAsia="Calibri" w:hAnsiTheme="minorHAnsi" w:cstheme="minorHAnsi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io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B0B0835" w14:textId="77777777" w:rsidR="0021100A" w:rsidRPr="008705E2" w:rsidRDefault="0021100A" w:rsidP="008705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146A7EF" w14:textId="77777777" w:rsidR="0021100A" w:rsidRPr="008705E2" w:rsidRDefault="00E92F62" w:rsidP="008705E2">
      <w:pPr>
        <w:ind w:right="555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Coo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rating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orcing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 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pun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 Ma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agi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 At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il 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ls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lp</w:t>
      </w:r>
    </w:p>
    <w:p w14:paraId="5EA524A9" w14:textId="77777777" w:rsidR="0021100A" w:rsidRPr="008705E2" w:rsidRDefault="00E92F62" w:rsidP="008705E2">
      <w:pPr>
        <w:spacing w:before="46"/>
        <w:ind w:right="98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007C4103" w14:textId="77777777" w:rsidR="0021100A" w:rsidRPr="008705E2" w:rsidRDefault="0021100A" w:rsidP="008705E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9D6CCDB" w14:textId="77777777" w:rsidR="0021100A" w:rsidRPr="008705E2" w:rsidRDefault="00E92F62" w:rsidP="008705E2">
      <w:pPr>
        <w:ind w:right="4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ting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lines</w:t>
      </w:r>
    </w:p>
    <w:p w14:paraId="007DD351" w14:textId="77777777" w:rsidR="0021100A" w:rsidRPr="008705E2" w:rsidRDefault="0021100A" w:rsidP="008705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6207CA0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Orga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izi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759FACA" w14:textId="77777777" w:rsidR="0021100A" w:rsidRPr="008705E2" w:rsidRDefault="0021100A" w:rsidP="008705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1F6F5B8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type w:val="continuous"/>
          <w:pgSz w:w="12240" w:h="15840"/>
          <w:pgMar w:top="620" w:right="660" w:bottom="0" w:left="660" w:header="720" w:footer="720" w:gutter="0"/>
          <w:cols w:num="5" w:space="720" w:equalWidth="0">
            <w:col w:w="1990" w:space="283"/>
            <w:col w:w="2095" w:space="160"/>
            <w:col w:w="1976" w:space="184"/>
            <w:col w:w="1899" w:space="224"/>
            <w:col w:w="2109"/>
          </w:cols>
        </w:sectPr>
      </w:pPr>
      <w:r w:rsidRPr="008705E2">
        <w:rPr>
          <w:rFonts w:asciiTheme="minorHAnsi" w:eastAsia="Calibri" w:hAnsiTheme="minorHAnsi" w:cstheme="minorHAnsi"/>
          <w:sz w:val="22"/>
          <w:szCs w:val="22"/>
        </w:rPr>
        <w:t>Maki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io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A3D619E" w14:textId="77777777" w:rsidR="0021100A" w:rsidRPr="008705E2" w:rsidRDefault="00E92F62" w:rsidP="008705E2">
      <w:pPr>
        <w:spacing w:before="37"/>
        <w:ind w:left="186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VER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4FD6D911" w14:textId="77777777" w:rsidR="0021100A" w:rsidRPr="008705E2" w:rsidRDefault="00E92F62" w:rsidP="008705E2">
      <w:pPr>
        <w:ind w:left="186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Act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ay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gin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kills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t.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They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lp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tch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oth</w:t>
      </w:r>
    </w:p>
    <w:p w14:paraId="005245E2" w14:textId="77777777" w:rsidR="0021100A" w:rsidRPr="008705E2" w:rsidRDefault="00E92F62" w:rsidP="008705E2">
      <w:pPr>
        <w:ind w:left="186"/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pgSz w:w="12240" w:h="15840"/>
          <w:pgMar w:top="740" w:right="620" w:bottom="0" w:left="620" w:header="0" w:footer="182" w:gutter="0"/>
          <w:cols w:space="720"/>
        </w:sectPr>
      </w:pPr>
      <w:r w:rsidRPr="008705E2">
        <w:rPr>
          <w:rFonts w:asciiTheme="minorHAnsi" w:eastAsia="Calibri" w:hAnsiTheme="minorHAnsi" w:cstheme="minorHAnsi"/>
          <w:sz w:val="22"/>
          <w:szCs w:val="22"/>
        </w:rPr>
        <w:t>tech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ical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ls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F4FA75F" w14:textId="77777777" w:rsidR="0021100A" w:rsidRPr="008705E2" w:rsidRDefault="00E92F62" w:rsidP="008705E2">
      <w:pPr>
        <w:spacing w:before="27"/>
        <w:ind w:left="100"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8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c o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m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li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sh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m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n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t       </w:t>
      </w:r>
      <w:r w:rsidRPr="008705E2">
        <w:rPr>
          <w:rFonts w:asciiTheme="minorHAnsi" w:eastAsia="Calibri" w:hAnsiTheme="minorHAnsi" w:cstheme="minorHAnsi"/>
          <w:b/>
          <w:spacing w:val="7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</w:p>
    <w:p w14:paraId="5DD4D129" w14:textId="77777777" w:rsidR="0021100A" w:rsidRPr="008705E2" w:rsidRDefault="00E92F62" w:rsidP="008705E2">
      <w:pPr>
        <w:spacing w:before="27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868FE77" w14:textId="77777777" w:rsidR="0021100A" w:rsidRPr="008705E2" w:rsidRDefault="00E92F62" w:rsidP="008705E2">
      <w:pPr>
        <w:spacing w:before="27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orized</w:t>
      </w:r>
    </w:p>
    <w:p w14:paraId="7EF6FCA2" w14:textId="77777777" w:rsidR="0021100A" w:rsidRPr="008705E2" w:rsidRDefault="00E92F62" w:rsidP="008705E2">
      <w:pPr>
        <w:spacing w:before="27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446D826" w14:textId="77777777" w:rsidR="0021100A" w:rsidRPr="008705E2" w:rsidRDefault="00E92F62" w:rsidP="008705E2">
      <w:pPr>
        <w:spacing w:before="27"/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type w:val="continuous"/>
          <w:pgSz w:w="12240" w:h="15840"/>
          <w:pgMar w:top="620" w:right="620" w:bottom="0" w:left="620" w:header="720" w:footer="720" w:gutter="0"/>
          <w:cols w:num="5" w:space="720" w:equalWidth="0">
            <w:col w:w="2648" w:space="1129"/>
            <w:col w:w="585" w:space="1217"/>
            <w:col w:w="878" w:space="925"/>
            <w:col w:w="604" w:space="1199"/>
            <w:col w:w="1815"/>
          </w:cols>
        </w:sect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gro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CDF090B" w14:textId="77777777" w:rsidR="0021100A" w:rsidRPr="008705E2" w:rsidRDefault="00E92F62" w:rsidP="008705E2">
      <w:pPr>
        <w:spacing w:before="1"/>
        <w:ind w:left="172"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compl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36A994D" w14:textId="77777777" w:rsidR="0021100A" w:rsidRPr="008705E2" w:rsidRDefault="00E92F62" w:rsidP="008705E2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arketed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rated</w:t>
      </w:r>
    </w:p>
    <w:p w14:paraId="0B88028E" w14:textId="77777777" w:rsidR="0021100A" w:rsidRPr="008705E2" w:rsidRDefault="00E92F62" w:rsidP="008705E2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BD6C46B" w14:textId="77777777" w:rsidR="0021100A" w:rsidRPr="008705E2" w:rsidRDefault="00E92F62" w:rsidP="008705E2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ca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liz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arted cla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ifi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93A3DF8" w14:textId="77777777" w:rsidR="0021100A" w:rsidRPr="008705E2" w:rsidRDefault="00E92F62" w:rsidP="008705E2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gg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 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ilored 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cked</w:t>
      </w:r>
    </w:p>
    <w:p w14:paraId="4A685219" w14:textId="77777777" w:rsidR="0021100A" w:rsidRPr="008705E2" w:rsidRDefault="00E92F62" w:rsidP="008705E2">
      <w:pPr>
        <w:spacing w:before="1"/>
        <w:ind w:right="843"/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type w:val="continuous"/>
          <w:pgSz w:w="12240" w:h="15840"/>
          <w:pgMar w:top="620" w:right="620" w:bottom="0" w:left="620" w:header="720" w:footer="720" w:gutter="0"/>
          <w:cols w:num="6" w:space="720" w:equalWidth="0">
            <w:col w:w="1042" w:space="933"/>
            <w:col w:w="904" w:space="899"/>
            <w:col w:w="841" w:space="961"/>
            <w:col w:w="894" w:space="908"/>
            <w:col w:w="818" w:space="985"/>
            <w:col w:w="1815"/>
          </w:cols>
        </w:sect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F225E6D" w14:textId="77777777" w:rsidR="0021100A" w:rsidRPr="008705E2" w:rsidRDefault="00E92F62" w:rsidP="008705E2">
      <w:pPr>
        <w:ind w:left="172"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48D512B" w14:textId="77777777" w:rsidR="0021100A" w:rsidRPr="008705E2" w:rsidRDefault="00E92F62" w:rsidP="008705E2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gotia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C6FA2BB" w14:textId="77777777" w:rsidR="0021100A" w:rsidRPr="008705E2" w:rsidRDefault="00E92F62" w:rsidP="008705E2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2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H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i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n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g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                        </w:t>
      </w:r>
      <w:r w:rsidRPr="008705E2">
        <w:rPr>
          <w:rFonts w:asciiTheme="minorHAnsi" w:eastAsia="Calibri" w:hAnsiTheme="minorHAnsi" w:cstheme="minorHAnsi"/>
          <w:b/>
          <w:spacing w:val="6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coll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</w:p>
    <w:p w14:paraId="21C2BE0C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type w:val="continuous"/>
          <w:pgSz w:w="12240" w:h="15840"/>
          <w:pgMar w:top="620" w:right="620" w:bottom="0" w:left="620" w:header="720" w:footer="720" w:gutter="0"/>
          <w:cols w:num="4" w:space="720" w:equalWidth="0">
            <w:col w:w="949" w:space="1026"/>
            <w:col w:w="880" w:space="890"/>
            <w:col w:w="2571" w:space="1029"/>
            <w:col w:w="3655"/>
          </w:cols>
        </w:sect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7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Pr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o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b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l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m</w:t>
      </w:r>
      <w:r w:rsidRPr="008705E2">
        <w:rPr>
          <w:rFonts w:asciiTheme="minorHAnsi" w:eastAsia="Calibri" w:hAnsiTheme="minorHAnsi" w:cstheme="minorHAnsi"/>
          <w:b/>
          <w:spacing w:val="44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So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lvi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n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g        </w:t>
      </w:r>
      <w:r w:rsidRPr="008705E2">
        <w:rPr>
          <w:rFonts w:asciiTheme="minorHAnsi" w:eastAsia="Calibri" w:hAnsiTheme="minorHAnsi" w:cstheme="minorHAnsi"/>
          <w:b/>
          <w:spacing w:val="44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7018B3B" w14:textId="77777777" w:rsidR="0021100A" w:rsidRPr="008705E2" w:rsidRDefault="00E92F62" w:rsidP="008705E2">
      <w:pPr>
        <w:ind w:left="17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1472B1B" w14:textId="77777777" w:rsidR="0021100A" w:rsidRPr="008705E2" w:rsidRDefault="00E92F62" w:rsidP="008705E2">
      <w:pPr>
        <w:ind w:left="172"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ori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(lo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)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)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cc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24D6806" w14:textId="77777777" w:rsidR="0021100A" w:rsidRPr="008705E2" w:rsidRDefault="00E92F62" w:rsidP="008705E2">
      <w:pPr>
        <w:ind w:left="17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2E9C9761" w14:textId="77777777" w:rsidR="0021100A" w:rsidRPr="008705E2" w:rsidRDefault="0021100A" w:rsidP="008705E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8683EFA" w14:textId="77777777" w:rsidR="0021100A" w:rsidRPr="008705E2" w:rsidRDefault="00E92F62" w:rsidP="008705E2">
      <w:pPr>
        <w:ind w:left="172" w:right="-1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05E6555A">
          <v:group id="_x0000_s1034" style="position:absolute;left:0;text-align:left;margin-left:37.5pt;margin-top:13.55pt;width:88.5pt;height:.75pt;z-index:-251653120;mso-position-horizontal-relative:page" coordorigin="750,271" coordsize="1770,15">
            <v:shape id="_x0000_s1035" style="position:absolute;left:750;top:271;width:1770;height:15" coordorigin="750,271" coordsize="1770,15" path="m750,271r1770,15e" filled="f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ommun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rt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arra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arti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clarifi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colla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orated com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compo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244D562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5BB0545" w14:textId="77777777" w:rsidR="0021100A" w:rsidRPr="008705E2" w:rsidRDefault="00E92F62" w:rsidP="008705E2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tli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oted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ized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ited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orted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cif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oke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gg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arized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ized 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te</w:t>
      </w:r>
    </w:p>
    <w:p w14:paraId="72C5D46C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ai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A732175" w14:textId="77777777" w:rsidR="0021100A" w:rsidRPr="008705E2" w:rsidRDefault="00E92F62" w:rsidP="008705E2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acco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z w:val="22"/>
          <w:szCs w:val="22"/>
        </w:rPr>
        <w:t>ia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</w:t>
      </w:r>
    </w:p>
    <w:p w14:paraId="1DD7407A" w14:textId="77777777" w:rsidR="0021100A" w:rsidRPr="008705E2" w:rsidRDefault="00E92F62" w:rsidP="008705E2">
      <w:pPr>
        <w:ind w:right="294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ol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rated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alt</w:t>
      </w:r>
    </w:p>
    <w:p w14:paraId="65D139EC" w14:textId="77777777" w:rsidR="0021100A" w:rsidRPr="008705E2" w:rsidRDefault="00E92F62" w:rsidP="008705E2">
      <w:pPr>
        <w:ind w:right="28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rich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ami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iari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zed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oli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6A7F604" w14:textId="77777777" w:rsidR="0021100A" w:rsidRPr="008705E2" w:rsidRDefault="00E92F62" w:rsidP="008705E2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com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495C4C8" w14:textId="77777777" w:rsidR="0021100A" w:rsidRPr="008705E2" w:rsidRDefault="00E92F62" w:rsidP="008705E2">
      <w:pPr>
        <w:ind w:right="45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com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firm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cted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ga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ign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igned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acilit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tifi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cor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orated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tit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 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0AAF184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all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z w:val="22"/>
          <w:szCs w:val="22"/>
        </w:rPr>
        <w:t>ia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9002C05" w14:textId="77777777" w:rsidR="0021100A" w:rsidRPr="008705E2" w:rsidRDefault="00E92F62" w:rsidP="008705E2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zed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rai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colla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orated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aliz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05E2">
        <w:rPr>
          <w:rFonts w:asciiTheme="minorHAnsi" w:eastAsia="Calibri" w:hAnsiTheme="minorHAnsi" w:cstheme="minorHAnsi"/>
          <w:sz w:val="22"/>
          <w:szCs w:val="22"/>
        </w:rPr>
        <w:t>gg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cided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cip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tect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iag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gine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aired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fied</w:t>
      </w:r>
    </w:p>
    <w:p w14:paraId="26A59834" w14:textId="77777777" w:rsidR="0021100A" w:rsidRPr="008705E2" w:rsidRDefault="00E92F62" w:rsidP="008705E2">
      <w:pPr>
        <w:ind w:left="86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9CCDB4F" w14:textId="77777777" w:rsidR="0021100A" w:rsidRPr="008705E2" w:rsidRDefault="00E92F62" w:rsidP="008705E2">
      <w:pPr>
        <w:ind w:left="86" w:right="93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je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8705E2">
        <w:rPr>
          <w:rFonts w:asciiTheme="minorHAnsi" w:eastAsia="Calibri" w:hAnsiTheme="minorHAnsi" w:cstheme="minorHAnsi"/>
          <w:sz w:val="22"/>
          <w:szCs w:val="22"/>
        </w:rPr>
        <w:t>rc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tifi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rated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cor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3062611" w14:textId="77777777" w:rsidR="0021100A" w:rsidRPr="008705E2" w:rsidRDefault="0021100A" w:rsidP="008705E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DEF0EC7" w14:textId="77777777" w:rsidR="0021100A" w:rsidRPr="008705E2" w:rsidRDefault="00E92F62" w:rsidP="008705E2">
      <w:pPr>
        <w:tabs>
          <w:tab w:val="left" w:pos="1800"/>
        </w:tabs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>Tec</w:t>
      </w:r>
      <w:r w:rsidRPr="008705E2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>h</w:t>
      </w:r>
      <w:r w:rsidRPr="008705E2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i</w:t>
      </w:r>
      <w:r w:rsidRPr="008705E2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>c</w:t>
      </w:r>
      <w:r w:rsidRPr="008705E2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 xml:space="preserve">al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>Ski</w:t>
      </w:r>
      <w:r w:rsidRPr="008705E2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ll</w:t>
      </w:r>
      <w:r w:rsidRPr="008705E2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 xml:space="preserve">s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7716AF66" w14:textId="77777777" w:rsidR="0021100A" w:rsidRPr="008705E2" w:rsidRDefault="00E92F62" w:rsidP="008705E2">
      <w:pPr>
        <w:ind w:left="86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</w:t>
      </w:r>
    </w:p>
    <w:p w14:paraId="3C53DB5C" w14:textId="77777777" w:rsidR="0021100A" w:rsidRPr="008705E2" w:rsidRDefault="00E92F62" w:rsidP="008705E2">
      <w:pPr>
        <w:ind w:left="86" w:right="808"/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type w:val="continuous"/>
          <w:pgSz w:w="12240" w:h="15840"/>
          <w:pgMar w:top="620" w:right="620" w:bottom="0" w:left="620" w:header="720" w:footer="720" w:gutter="0"/>
          <w:cols w:num="6" w:space="720" w:equalWidth="0">
            <w:col w:w="1516" w:space="459"/>
            <w:col w:w="995" w:space="808"/>
            <w:col w:w="1266" w:space="537"/>
            <w:col w:w="1170" w:space="633"/>
            <w:col w:w="1225" w:space="492"/>
            <w:col w:w="1899"/>
          </w:cols>
        </w:sectPr>
      </w:pP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05E2">
        <w:rPr>
          <w:rFonts w:asciiTheme="minorHAnsi" w:eastAsia="Calibri" w:hAnsiTheme="minorHAnsi" w:cstheme="minorHAnsi"/>
          <w:sz w:val="22"/>
          <w:szCs w:val="22"/>
        </w:rPr>
        <w:t>ild calc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comp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cted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05E2">
        <w:rPr>
          <w:rFonts w:asciiTheme="minorHAnsi" w:eastAsia="Calibri" w:hAnsiTheme="minorHAnsi" w:cstheme="minorHAnsi"/>
          <w:sz w:val="22"/>
          <w:szCs w:val="22"/>
        </w:rPr>
        <w:t>gg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igned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8132346" w14:textId="77777777" w:rsidR="0021100A" w:rsidRPr="008705E2" w:rsidRDefault="00E92F62" w:rsidP="008705E2">
      <w:pPr>
        <w:ind w:left="172"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8705E2">
        <w:rPr>
          <w:rFonts w:asciiTheme="minorHAnsi" w:eastAsia="Calibri" w:hAnsiTheme="minorHAnsi" w:cstheme="minorHAnsi"/>
          <w:sz w:val="22"/>
          <w:szCs w:val="22"/>
        </w:rPr>
        <w:t>rr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13D1FE1" w14:textId="77777777" w:rsidR="0021100A" w:rsidRPr="008705E2" w:rsidRDefault="00E92F62" w:rsidP="008705E2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5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Cr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ati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v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e                        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cri</w:t>
      </w:r>
      <w:r w:rsidRPr="008705E2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</w:p>
    <w:p w14:paraId="70FCC07E" w14:textId="77777777" w:rsidR="0021100A" w:rsidRPr="008705E2" w:rsidRDefault="00E92F62" w:rsidP="008705E2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lin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B71A619" w14:textId="77777777" w:rsidR="0021100A" w:rsidRPr="008705E2" w:rsidRDefault="00E92F62" w:rsidP="008705E2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1FDDE87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type w:val="continuous"/>
          <w:pgSz w:w="12240" w:h="15840"/>
          <w:pgMar w:top="620" w:right="620" w:bottom="0" w:left="620" w:header="720" w:footer="720" w:gutter="0"/>
          <w:cols w:num="5" w:space="720" w:equalWidth="0">
            <w:col w:w="968" w:space="977"/>
            <w:col w:w="2693" w:space="942"/>
            <w:col w:w="491" w:space="1311"/>
            <w:col w:w="522" w:space="1281"/>
            <w:col w:w="1815"/>
          </w:cols>
        </w:sect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gine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34ECBE4" w14:textId="77777777" w:rsidR="0021100A" w:rsidRPr="008705E2" w:rsidRDefault="00E92F62" w:rsidP="008705E2">
      <w:pPr>
        <w:ind w:left="17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cted</w:t>
      </w:r>
    </w:p>
    <w:p w14:paraId="40F0C46B" w14:textId="77777777" w:rsidR="0021100A" w:rsidRPr="008705E2" w:rsidRDefault="00E92F62" w:rsidP="008705E2">
      <w:pPr>
        <w:ind w:left="172"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corre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fi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cri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cted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raft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FAC077F" w14:textId="77777777" w:rsidR="0021100A" w:rsidRPr="008705E2" w:rsidRDefault="00E92F62" w:rsidP="008705E2">
      <w:pPr>
        <w:ind w:left="17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ited</w:t>
      </w:r>
    </w:p>
    <w:p w14:paraId="35A8900B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</w:t>
      </w:r>
    </w:p>
    <w:p w14:paraId="1EAAC80C" w14:textId="77777777" w:rsidR="0021100A" w:rsidRPr="008705E2" w:rsidRDefault="00E92F62" w:rsidP="008705E2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gan combi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compo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aliz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igned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cted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8C923DE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771B544" w14:textId="77777777" w:rsidR="0021100A" w:rsidRPr="008705E2" w:rsidRDefault="00E92F62" w:rsidP="008705E2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tect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043E5B1" w14:textId="77777777" w:rsidR="0021100A" w:rsidRPr="008705E2" w:rsidRDefault="00E92F62" w:rsidP="008705E2">
      <w:pPr>
        <w:spacing w:before="1"/>
        <w:ind w:right="23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lastRenderedPageBreak/>
        <w:t>se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ali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7CF9809" w14:textId="77777777" w:rsidR="0021100A" w:rsidRPr="008705E2" w:rsidRDefault="0021100A" w:rsidP="008705E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20857DA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&amp;</w:t>
      </w:r>
    </w:p>
    <w:p w14:paraId="751F2414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logg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6B803F5" w14:textId="77777777" w:rsidR="0021100A" w:rsidRPr="008705E2" w:rsidRDefault="00E92F62" w:rsidP="008705E2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>t 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or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orga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ized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rioritized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gram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ited</w:t>
      </w:r>
    </w:p>
    <w:p w14:paraId="1C7CAF0A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ized</w:t>
      </w:r>
    </w:p>
    <w:p w14:paraId="7653CEB9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orized</w:t>
      </w:r>
    </w:p>
    <w:p w14:paraId="082E82FA" w14:textId="77777777" w:rsidR="0021100A" w:rsidRPr="008705E2" w:rsidRDefault="0021100A" w:rsidP="008705E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B63565B" w14:textId="77777777" w:rsidR="0021100A" w:rsidRPr="008705E2" w:rsidRDefault="00E92F62" w:rsidP="008705E2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70651EE1">
          <v:group id="_x0000_s1032" style="position:absolute;margin-left:398.25pt;margin-top:14.15pt;width:90pt;height:0;z-index:-251652096;mso-position-horizontal-relative:page" coordorigin="7965,283" coordsize="1800,0">
            <v:shape id="_x0000_s1033" style="position:absolute;left:7965;top:283;width:1800;height:0" coordorigin="7965,283" coordsize="1800,0" path="m7965,283r1800,e" filled="f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tat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8705E2">
        <w:rPr>
          <w:rFonts w:asciiTheme="minorHAnsi" w:eastAsia="Calibri" w:hAnsiTheme="minorHAnsi" w:cstheme="minorHAnsi"/>
          <w:sz w:val="22"/>
          <w:szCs w:val="22"/>
        </w:rPr>
        <w:t>acco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705E2">
        <w:rPr>
          <w:rFonts w:asciiTheme="minorHAnsi" w:eastAsia="Calibri" w:hAnsiTheme="minorHAnsi" w:cstheme="minorHAnsi"/>
          <w:sz w:val="22"/>
          <w:szCs w:val="22"/>
        </w:rPr>
        <w:t>rai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xi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ited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 calc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cked</w:t>
      </w:r>
    </w:p>
    <w:p w14:paraId="2CF4E156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ricat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97578E2" w14:textId="77777777" w:rsidR="0021100A" w:rsidRPr="008705E2" w:rsidRDefault="00E92F62" w:rsidP="008705E2">
      <w:pPr>
        <w:ind w:right="716"/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type w:val="continuous"/>
          <w:pgSz w:w="12240" w:h="15840"/>
          <w:pgMar w:top="620" w:right="620" w:bottom="0" w:left="620" w:header="720" w:footer="720" w:gutter="0"/>
          <w:cols w:num="6" w:space="720" w:equalWidth="0">
            <w:col w:w="1301" w:space="674"/>
            <w:col w:w="1225" w:space="578"/>
            <w:col w:w="1046" w:space="757"/>
            <w:col w:w="1062" w:space="741"/>
            <w:col w:w="1139" w:space="664"/>
            <w:col w:w="1813"/>
          </w:cols>
        </w:sect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ortifi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rated 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gram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aired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lac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AAB4B5F" w14:textId="77777777" w:rsidR="0021100A" w:rsidRPr="008705E2" w:rsidRDefault="00E92F62" w:rsidP="008705E2">
      <w:pPr>
        <w:ind w:left="172"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ited</w:t>
      </w:r>
    </w:p>
    <w:p w14:paraId="58774A1C" w14:textId="77777777" w:rsidR="0021100A" w:rsidRPr="008705E2" w:rsidRDefault="00E92F62" w:rsidP="008705E2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36302C3" w14:textId="77777777" w:rsidR="0021100A" w:rsidRPr="008705E2" w:rsidRDefault="00E92F62" w:rsidP="008705E2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3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Or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g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an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>z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n g                   </w:t>
      </w:r>
      <w:r w:rsidRPr="008705E2">
        <w:rPr>
          <w:rFonts w:asciiTheme="minorHAnsi" w:eastAsia="Calibri" w:hAnsiTheme="minorHAnsi" w:cstheme="minorHAnsi"/>
          <w:b/>
          <w:spacing w:val="8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w w:val="98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2"/>
          <w:w w:val="98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</w:p>
    <w:p w14:paraId="386DF6F0" w14:textId="77777777" w:rsidR="0021100A" w:rsidRPr="008705E2" w:rsidRDefault="00E92F62" w:rsidP="008705E2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compil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DA73804" w14:textId="77777777" w:rsidR="0021100A" w:rsidRPr="008705E2" w:rsidRDefault="00E92F62" w:rsidP="008705E2">
      <w:pPr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type w:val="continuous"/>
          <w:pgSz w:w="12240" w:h="15840"/>
          <w:pgMar w:top="620" w:right="620" w:bottom="0" w:left="620" w:header="720" w:footer="720" w:gutter="0"/>
          <w:cols w:num="5" w:space="720" w:equalWidth="0">
            <w:col w:w="763" w:space="1212"/>
            <w:col w:w="923" w:space="832"/>
            <w:col w:w="2524" w:space="1129"/>
            <w:col w:w="748" w:space="1055"/>
            <w:col w:w="1814"/>
          </w:cols>
        </w:sect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31CE1B2" w14:textId="77777777" w:rsidR="0021100A" w:rsidRPr="008705E2" w:rsidRDefault="00E92F62" w:rsidP="008705E2">
      <w:pPr>
        <w:ind w:left="172"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lai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fl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teracted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ol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j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60B4766" w14:textId="77777777" w:rsidR="0021100A" w:rsidRPr="008705E2" w:rsidRDefault="00E92F62" w:rsidP="008705E2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ashi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tegrated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ifi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9BEF6D0" w14:textId="77777777" w:rsidR="0021100A" w:rsidRPr="008705E2" w:rsidRDefault="00E92F62" w:rsidP="008705E2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z w:val="22"/>
          <w:szCs w:val="22"/>
        </w:rPr>
        <w:t>ir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acti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all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705E2">
        <w:rPr>
          <w:rFonts w:asciiTheme="minorHAnsi" w:eastAsia="Calibri" w:hAnsiTheme="minorHAnsi" w:cstheme="minorHAnsi"/>
          <w:sz w:val="22"/>
          <w:szCs w:val="22"/>
        </w:rPr>
        <w:t>oi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 arra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ig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E0F4C79" w14:textId="77777777" w:rsidR="0021100A" w:rsidRPr="008705E2" w:rsidRDefault="00E92F62" w:rsidP="008705E2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lastRenderedPageBreak/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tri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cted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lif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igh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teg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BF59FAA" w14:textId="77777777" w:rsidR="0021100A" w:rsidRPr="008705E2" w:rsidRDefault="00E92F62" w:rsidP="008705E2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z w:val="22"/>
          <w:szCs w:val="22"/>
        </w:rPr>
        <w:t>compo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comp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rated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fig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fi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8FB1133" w14:textId="77777777" w:rsidR="0021100A" w:rsidRPr="008705E2" w:rsidRDefault="00E92F62" w:rsidP="008705E2">
      <w:pPr>
        <w:spacing w:before="1"/>
        <w:ind w:right="723"/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type w:val="continuous"/>
          <w:pgSz w:w="12240" w:h="15840"/>
          <w:pgMar w:top="620" w:right="620" w:bottom="0" w:left="620" w:header="720" w:footer="720" w:gutter="0"/>
          <w:cols w:num="6" w:space="720" w:equalWidth="0">
            <w:col w:w="1141" w:space="834"/>
            <w:col w:w="911" w:space="892"/>
            <w:col w:w="1074" w:space="728"/>
            <w:col w:w="1029" w:space="774"/>
            <w:col w:w="1078" w:space="725"/>
            <w:col w:w="1814"/>
          </w:cols>
        </w:sect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ciali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z w:val="22"/>
          <w:szCs w:val="22"/>
        </w:rPr>
        <w:t>ar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ized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8705E2">
        <w:rPr>
          <w:rFonts w:asciiTheme="minorHAnsi" w:eastAsia="Calibri" w:hAnsiTheme="minorHAnsi" w:cstheme="minorHAnsi"/>
          <w:sz w:val="22"/>
          <w:szCs w:val="22"/>
        </w:rPr>
        <w:t>gra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ized</w:t>
      </w:r>
    </w:p>
    <w:p w14:paraId="52CFC691" w14:textId="77777777" w:rsidR="0021100A" w:rsidRPr="008705E2" w:rsidRDefault="00E92F62" w:rsidP="008705E2">
      <w:pPr>
        <w:spacing w:before="48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lastRenderedPageBreak/>
        <w:t>F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RM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ATT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UR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R CV:</w:t>
      </w:r>
    </w:p>
    <w:p w14:paraId="08017807" w14:textId="77777777" w:rsidR="0021100A" w:rsidRPr="008705E2" w:rsidRDefault="00E92F62" w:rsidP="008705E2">
      <w:pPr>
        <w:tabs>
          <w:tab w:val="left" w:pos="460"/>
        </w:tabs>
        <w:spacing w:before="4"/>
        <w:ind w:left="472" w:right="82" w:hanging="36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leng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alificati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rally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gra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ld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full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ages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CV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ages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g.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r,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fie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3B6665BB" w14:textId="77777777" w:rsidR="0021100A" w:rsidRPr="008705E2" w:rsidRDefault="00E92F62" w:rsidP="008705E2">
      <w:pPr>
        <w:ind w:left="472" w:right="263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criptio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>ld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orter.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ly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ame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age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op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each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age.</w:t>
      </w:r>
    </w:p>
    <w:p w14:paraId="625991D2" w14:textId="77777777" w:rsidR="0021100A" w:rsidRPr="008705E2" w:rsidRDefault="00E92F62" w:rsidP="008705E2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 </w:t>
      </w:r>
      <w:r w:rsidRPr="008705E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oid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alize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z w:val="22"/>
          <w:szCs w:val="22"/>
        </w:rPr>
        <w:t>ol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13C0BCB" w14:textId="77777777" w:rsidR="0021100A" w:rsidRPr="008705E2" w:rsidRDefault="00E92F62" w:rsidP="008705E2">
      <w:pPr>
        <w:tabs>
          <w:tab w:val="left" w:pos="460"/>
        </w:tabs>
        <w:spacing w:before="4"/>
        <w:ind w:left="472" w:right="135" w:hanging="36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rga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wit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error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sh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of 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—it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rat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mp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arly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ort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alificatio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79D30CF" w14:textId="77777777" w:rsidR="0021100A" w:rsidRPr="008705E2" w:rsidRDefault="00E92F62" w:rsidP="008705E2">
      <w:pPr>
        <w:tabs>
          <w:tab w:val="left" w:pos="460"/>
        </w:tabs>
        <w:spacing w:before="2"/>
        <w:ind w:left="472" w:right="154" w:hanging="36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rga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ize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t,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ol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alic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ting,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ill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gly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ort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oid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ict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aph</w:t>
      </w:r>
      <w:r w:rsidRPr="008705E2">
        <w:rPr>
          <w:rFonts w:asciiTheme="minorHAnsi" w:eastAsia="Calibri" w:hAnsiTheme="minorHAnsi" w:cstheme="minorHAnsi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0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-b</w:t>
      </w:r>
      <w:r w:rsidRPr="008705E2">
        <w:rPr>
          <w:rFonts w:asciiTheme="minorHAnsi" w:eastAsia="Calibri" w:hAnsiTheme="minorHAnsi" w:cstheme="minorHAnsi"/>
          <w:sz w:val="22"/>
          <w:szCs w:val="22"/>
        </w:rPr>
        <w:t>lack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k,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sym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ols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tead of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al,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solid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466224F" w14:textId="77777777" w:rsidR="0021100A" w:rsidRPr="008705E2" w:rsidRDefault="00E92F62" w:rsidP="008705E2">
      <w:pPr>
        <w:tabs>
          <w:tab w:val="left" w:pos="460"/>
        </w:tabs>
        <w:spacing w:before="1"/>
        <w:ind w:left="472" w:right="402" w:hanging="36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od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start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ith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ch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margin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each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margi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ize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z w:val="22"/>
          <w:szCs w:val="22"/>
        </w:rPr>
        <w:t>12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asy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ch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Ari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ar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. K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ize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tent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(ex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ich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ize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D3EF183" w14:textId="77777777" w:rsidR="0021100A" w:rsidRPr="008705E2" w:rsidRDefault="00E92F62" w:rsidP="008705E2">
      <w:pPr>
        <w:tabs>
          <w:tab w:val="left" w:pos="460"/>
        </w:tabs>
        <w:spacing w:before="1"/>
        <w:ind w:left="472" w:right="208" w:hanging="36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z w:val="22"/>
          <w:szCs w:val="22"/>
        </w:rPr>
        <w:t>Pre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ality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(20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7"/>
          <w:sz w:val="22"/>
          <w:szCs w:val="22"/>
        </w:rPr>
        <w:t>)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—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ite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of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ite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asy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2C40D00" w14:textId="77777777" w:rsidR="0021100A" w:rsidRPr="008705E2" w:rsidRDefault="00E92F62" w:rsidP="008705E2">
      <w:pPr>
        <w:tabs>
          <w:tab w:val="left" w:pos="460"/>
        </w:tabs>
        <w:spacing w:before="2"/>
        <w:ind w:left="472" w:right="482" w:hanging="36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z w:val="22"/>
          <w:szCs w:val="22"/>
        </w:rPr>
        <w:t>If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line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ation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ann</w:t>
      </w:r>
      <w:r w:rsidRPr="008705E2">
        <w:rPr>
          <w:rFonts w:asciiTheme="minorHAnsi" w:eastAsia="Calibri" w:hAnsiTheme="minorHAnsi" w:cstheme="minorHAnsi"/>
          <w:sz w:val="22"/>
          <w:szCs w:val="22"/>
        </w:rPr>
        <w:t>ot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format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 filling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z w:val="22"/>
          <w:szCs w:val="22"/>
        </w:rPr>
        <w:t>ir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6338DBE" w14:textId="77777777" w:rsidR="0021100A" w:rsidRPr="008705E2" w:rsidRDefault="00E92F62" w:rsidP="008705E2">
      <w:pPr>
        <w:tabs>
          <w:tab w:val="left" w:pos="460"/>
        </w:tabs>
        <w:spacing w:before="9"/>
        <w:ind w:left="472" w:right="422" w:hanging="36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z w:val="22"/>
          <w:szCs w:val="22"/>
        </w:rPr>
        <w:t>If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ted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bm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ts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ail,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)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ote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ail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2D19C92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E70721D" w14:textId="77777777" w:rsidR="0021100A" w:rsidRPr="008705E2" w:rsidRDefault="00E92F62" w:rsidP="008705E2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IPS F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CV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W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3AD6C403" w14:textId="77777777" w:rsidR="0021100A" w:rsidRPr="008705E2" w:rsidRDefault="00E92F62" w:rsidP="008705E2">
      <w:pPr>
        <w:tabs>
          <w:tab w:val="left" w:pos="460"/>
        </w:tabs>
        <w:spacing w:before="5"/>
        <w:ind w:left="472" w:right="137" w:hanging="36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ke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t.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 is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great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ok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exam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import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C2A7C22" w14:textId="77777777" w:rsidR="0021100A" w:rsidRPr="008705E2" w:rsidRDefault="00E92F62" w:rsidP="008705E2">
      <w:pPr>
        <w:tabs>
          <w:tab w:val="left" w:pos="460"/>
        </w:tabs>
        <w:spacing w:before="3"/>
        <w:ind w:left="472" w:right="278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gg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room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ral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db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gly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line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CVs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je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tiv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4E90468" w14:textId="77777777" w:rsidR="0021100A" w:rsidRPr="008705E2" w:rsidRDefault="00E92F62" w:rsidP="008705E2">
      <w:pPr>
        <w:spacing w:before="1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 </w:t>
      </w:r>
      <w:r w:rsidRPr="008705E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Be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10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z w:val="22"/>
          <w:szCs w:val="22"/>
        </w:rPr>
        <w:t>%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fact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al.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oid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abb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A5B04BD" w14:textId="77777777" w:rsidR="0021100A" w:rsidRPr="008705E2" w:rsidRDefault="00E92F62" w:rsidP="008705E2">
      <w:pPr>
        <w:spacing w:before="1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 </w:t>
      </w:r>
      <w:r w:rsidRPr="008705E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Orga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ize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ort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0D1A345" w14:textId="77777777" w:rsidR="0021100A" w:rsidRPr="008705E2" w:rsidRDefault="00E92F62" w:rsidP="008705E2">
      <w:pPr>
        <w:tabs>
          <w:tab w:val="left" w:pos="460"/>
        </w:tabs>
        <w:spacing w:before="3"/>
        <w:ind w:left="472" w:right="120" w:hanging="36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z w:val="22"/>
          <w:szCs w:val="22"/>
        </w:rPr>
        <w:t>Do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ot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work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igh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kill.</w:t>
      </w:r>
    </w:p>
    <w:p w14:paraId="35717B63" w14:textId="77777777" w:rsidR="0021100A" w:rsidRPr="008705E2" w:rsidRDefault="00E92F62" w:rsidP="008705E2">
      <w:pPr>
        <w:spacing w:before="1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 </w:t>
      </w:r>
      <w:r w:rsidRPr="008705E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Per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such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arit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igh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ight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>ld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ot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D975F67" w14:textId="77777777" w:rsidR="0021100A" w:rsidRPr="008705E2" w:rsidRDefault="00E92F62" w:rsidP="008705E2">
      <w:pPr>
        <w:tabs>
          <w:tab w:val="left" w:pos="460"/>
        </w:tabs>
        <w:spacing w:before="4"/>
        <w:ind w:left="472" w:right="196" w:hanging="36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oid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(I,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)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cri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ts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with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action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333D57A" w14:textId="77777777" w:rsidR="0021100A" w:rsidRPr="008705E2" w:rsidRDefault="00E92F62" w:rsidP="008705E2">
      <w:pPr>
        <w:tabs>
          <w:tab w:val="left" w:pos="460"/>
        </w:tabs>
        <w:spacing w:before="9"/>
        <w:ind w:left="472" w:right="313" w:hanging="36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ad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Do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ot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ly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spell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8705E2">
        <w:rPr>
          <w:rFonts w:asciiTheme="minorHAnsi" w:eastAsia="Calibri" w:hAnsiTheme="minorHAnsi" w:cstheme="minorHAnsi"/>
          <w:sz w:val="22"/>
          <w:szCs w:val="22"/>
        </w:rPr>
        <w:t>ck.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69161BE" w14:textId="77777777" w:rsidR="0021100A" w:rsidRPr="008705E2" w:rsidRDefault="00E92F62" w:rsidP="008705E2">
      <w:pPr>
        <w:tabs>
          <w:tab w:val="left" w:pos="460"/>
        </w:tabs>
        <w:spacing w:before="2"/>
        <w:ind w:left="472" w:right="247" w:hanging="36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sug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ail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z w:val="22"/>
          <w:szCs w:val="22"/>
        </w:rPr>
        <w:t>ob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z w:val="22"/>
          <w:szCs w:val="22"/>
        </w:rPr>
        <w:t>criptio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ion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oc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ich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7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 ar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25F873F" w14:textId="77777777" w:rsidR="0021100A" w:rsidRPr="008705E2" w:rsidRDefault="00E92F62" w:rsidP="008705E2">
      <w:pPr>
        <w:tabs>
          <w:tab w:val="left" w:pos="460"/>
        </w:tabs>
        <w:spacing w:before="4"/>
        <w:ind w:left="472" w:right="270" w:hanging="36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ark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ol.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’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sz w:val="22"/>
          <w:szCs w:val="22"/>
        </w:rPr>
        <w:t>ion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ork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gr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ally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5D451D5" w14:textId="77777777" w:rsidR="0021100A" w:rsidRPr="008705E2" w:rsidRDefault="0021100A" w:rsidP="008705E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D5418F8" w14:textId="77777777" w:rsidR="0021100A" w:rsidRPr="008705E2" w:rsidRDefault="00E92F62" w:rsidP="008705E2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DDI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ESOU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0E4EAB9A" w14:textId="77777777" w:rsidR="0021100A" w:rsidRPr="008705E2" w:rsidRDefault="00E92F62" w:rsidP="008705E2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 </w:t>
      </w:r>
      <w:r w:rsidRPr="008705E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Vi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hyperlink r:id="rId9"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ww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w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8705E2">
          <w:rPr>
            <w:rFonts w:asciiTheme="minorHAnsi" w:eastAsia="Calibri" w:hAnsiTheme="minorHAnsi" w:cstheme="minorHAnsi"/>
            <w:spacing w:val="2"/>
            <w:sz w:val="22"/>
            <w:szCs w:val="22"/>
          </w:rPr>
          <w:t>c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se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8705E2">
          <w:rPr>
            <w:rFonts w:asciiTheme="minorHAnsi" w:eastAsia="Calibri" w:hAnsiTheme="minorHAnsi" w:cstheme="minorHAnsi"/>
            <w:spacing w:val="3"/>
            <w:sz w:val="22"/>
            <w:szCs w:val="22"/>
          </w:rPr>
          <w:t>u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  <w:r w:rsidRPr="008705E2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rit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rric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Vitae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19EDB0" w14:textId="77777777" w:rsidR="0021100A" w:rsidRPr="008705E2" w:rsidRDefault="00E92F62" w:rsidP="008705E2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 </w:t>
      </w:r>
      <w:r w:rsidRPr="008705E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Vi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Car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rce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su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Bi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ooks.</w:t>
      </w:r>
    </w:p>
    <w:p w14:paraId="2CC0625D" w14:textId="77777777" w:rsidR="0021100A" w:rsidRPr="008705E2" w:rsidRDefault="00E92F62" w:rsidP="008705E2">
      <w:pPr>
        <w:tabs>
          <w:tab w:val="left" w:pos="460"/>
        </w:tabs>
        <w:spacing w:before="1"/>
        <w:ind w:left="472" w:right="313" w:hanging="360"/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pgSz w:w="12240" w:h="15840"/>
          <w:pgMar w:top="780" w:right="700" w:bottom="0" w:left="680" w:header="0" w:footer="182" w:gutter="0"/>
          <w:cols w:space="720"/>
        </w:sectPr>
      </w:pPr>
      <w:r w:rsidRPr="008705E2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z w:val="22"/>
          <w:szCs w:val="22"/>
        </w:rPr>
        <w:tab/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CSE</w:t>
      </w:r>
      <w:r w:rsidRPr="008705E2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Car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or.</w:t>
      </w:r>
      <w:r w:rsidRPr="008705E2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You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ail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hyperlink r:id="rId10">
        <w:r w:rsidRPr="008705E2">
          <w:rPr>
            <w:rFonts w:asciiTheme="minorHAnsi" w:eastAsia="Calibri" w:hAnsiTheme="minorHAnsi" w:cstheme="minorHAnsi"/>
            <w:sz w:val="22"/>
            <w:szCs w:val="22"/>
          </w:rPr>
          <w:t>c</w:t>
        </w:r>
        <w:r w:rsidRPr="008705E2">
          <w:rPr>
            <w:rFonts w:asciiTheme="minorHAnsi" w:eastAsia="Calibri" w:hAnsiTheme="minorHAnsi" w:cstheme="minorHAnsi"/>
            <w:spacing w:val="2"/>
            <w:sz w:val="22"/>
            <w:szCs w:val="22"/>
          </w:rPr>
          <w:t>c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s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e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du</w:t>
        </w:r>
      </w:hyperlink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’d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8705E2">
        <w:rPr>
          <w:rFonts w:asciiTheme="minorHAnsi" w:eastAsia="Calibri" w:hAnsiTheme="minorHAnsi" w:cstheme="minorHAnsi"/>
          <w:sz w:val="22"/>
          <w:szCs w:val="22"/>
        </w:rPr>
        <w:t>ith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Car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lor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705E2">
        <w:rPr>
          <w:rFonts w:asciiTheme="minorHAnsi" w:eastAsia="Calibri" w:hAnsiTheme="minorHAnsi" w:cstheme="minorHAnsi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ation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 3</w:t>
      </w:r>
      <w:r w:rsidRPr="008705E2">
        <w:rPr>
          <w:rFonts w:asciiTheme="minorHAnsi" w:eastAsia="Calibri" w:hAnsiTheme="minorHAnsi" w:cstheme="minorHAnsi"/>
          <w:spacing w:val="8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z w:val="22"/>
          <w:szCs w:val="22"/>
        </w:rPr>
        <w:t>45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8705E2">
        <w:rPr>
          <w:rFonts w:asciiTheme="minorHAnsi" w:eastAsia="Calibri" w:hAnsiTheme="minorHAnsi" w:cstheme="minorHAnsi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8705E2">
        <w:rPr>
          <w:rFonts w:asciiTheme="minorHAnsi" w:eastAsia="Calibri" w:hAnsiTheme="minorHAnsi" w:cstheme="minorHAnsi"/>
          <w:sz w:val="22"/>
          <w:szCs w:val="22"/>
        </w:rPr>
        <w:t>oi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 Dro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rs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;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ap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6B8A5323" w14:textId="77777777" w:rsidR="0021100A" w:rsidRPr="008705E2" w:rsidRDefault="00E92F62" w:rsidP="008705E2">
      <w:pPr>
        <w:spacing w:before="37"/>
        <w:ind w:left="118" w:right="-56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lastRenderedPageBreak/>
        <w:pict w14:anchorId="725E9EFD">
          <v:group id="_x0000_s1028" style="position:absolute;left:0;text-align:left;margin-left:39.4pt;margin-top:89.1pt;width:532.45pt;height:.35pt;z-index:-251651072;mso-position-horizontal-relative:page" coordorigin="788,1782" coordsize="10649,7">
            <v:shape id="_x0000_s1031" style="position:absolute;left:792;top:1786;width:4975;height:0" coordorigin="792,1786" coordsize="4975,0" path="m792,1786r4975,e" filled="f" strokeweight=".1269mm">
              <v:path arrowok="t"/>
            </v:shape>
            <v:shape id="_x0000_s1030" style="position:absolute;left:5773;top:1786;width:5095;height:0" coordorigin="5773,1786" coordsize="5095,0" path="m5773,1786r5095,e" filled="f" strokeweight=".1269mm">
              <v:path arrowok="t"/>
            </v:shape>
            <v:shape id="_x0000_s1029" style="position:absolute;left:10876;top:1786;width:557;height:0" coordorigin="10876,1786" coordsize="557,0" path="m10876,1786r558,e" filled="f" strokeweight=".1269mm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E:</w:t>
      </w:r>
    </w:p>
    <w:p w14:paraId="34A45F40" w14:textId="77777777" w:rsidR="0021100A" w:rsidRPr="008705E2" w:rsidRDefault="00E92F62" w:rsidP="008705E2">
      <w:pPr>
        <w:rPr>
          <w:rFonts w:asciiTheme="minorHAns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</w:p>
    <w:p w14:paraId="20E6E5B4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550700DB" w14:textId="77777777" w:rsidR="0021100A" w:rsidRPr="008705E2" w:rsidRDefault="0021100A" w:rsidP="008705E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8B8C2EE" w14:textId="77777777" w:rsidR="0021100A" w:rsidRPr="008705E2" w:rsidRDefault="00E92F62" w:rsidP="008705E2">
      <w:pPr>
        <w:ind w:left="737" w:right="384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GOL</w:t>
      </w:r>
      <w:r w:rsidRPr="008705E2">
        <w:rPr>
          <w:rFonts w:asciiTheme="minorHAnsi" w:eastAsia="Calibri" w:hAnsiTheme="minorHAnsi" w:cstheme="minorHAnsi"/>
          <w:b/>
          <w:spacing w:val="-10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GOPH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331AD11F" w14:textId="77777777" w:rsidR="0021100A" w:rsidRPr="008705E2" w:rsidRDefault="00E92F62" w:rsidP="008705E2">
      <w:pPr>
        <w:ind w:left="-38" w:right="306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z w:val="22"/>
          <w:szCs w:val="22"/>
        </w:rPr>
        <w:t>34 Go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Way,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olis,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z w:val="22"/>
          <w:szCs w:val="22"/>
        </w:rPr>
        <w:t>4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26D54FA1" w14:textId="77777777" w:rsidR="0021100A" w:rsidRPr="008705E2" w:rsidRDefault="00E92F62" w:rsidP="008705E2">
      <w:pPr>
        <w:ind w:left="190" w:right="3297"/>
        <w:jc w:val="center"/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pgSz w:w="12240" w:h="15840"/>
          <w:pgMar w:top="740" w:right="700" w:bottom="280" w:left="660" w:header="0" w:footer="182" w:gutter="0"/>
          <w:cols w:num="2" w:space="720" w:equalWidth="0">
            <w:col w:w="2036" w:space="1517"/>
            <w:col w:w="7327"/>
          </w:cols>
        </w:sect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61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-55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555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5     </w:t>
      </w:r>
      <w:r w:rsidRPr="008705E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hyperlink r:id="rId11">
        <w:r w:rsidRPr="008705E2">
          <w:rPr>
            <w:rFonts w:asciiTheme="minorHAnsi" w:eastAsia="Calibri" w:hAnsiTheme="minorHAnsi" w:cstheme="minorHAnsi"/>
            <w:sz w:val="22"/>
            <w:szCs w:val="22"/>
          </w:rPr>
          <w:t>Gol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y001@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m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605CA442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D1670D6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40F39B0F" w14:textId="77777777" w:rsidR="0021100A" w:rsidRPr="008705E2" w:rsidRDefault="00E92F62" w:rsidP="008705E2">
      <w:pPr>
        <w:spacing w:before="7"/>
        <w:ind w:left="4038" w:right="359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UMM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Q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UALIF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NS</w:t>
      </w:r>
    </w:p>
    <w:p w14:paraId="5C9055B4" w14:textId="77777777" w:rsidR="0021100A" w:rsidRPr="008705E2" w:rsidRDefault="00E92F62" w:rsidP="008705E2">
      <w:pPr>
        <w:ind w:left="92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</w:t>
      </w:r>
      <w:r w:rsidRPr="008705E2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 Sc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8705E2">
        <w:rPr>
          <w:rFonts w:asciiTheme="minorHAnsi" w:eastAsia="Calibri" w:hAnsiTheme="minorHAnsi" w:cstheme="minorHAnsi"/>
          <w:sz w:val="22"/>
          <w:szCs w:val="22"/>
        </w:rPr>
        <w:t>echa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834D0A1" w14:textId="77777777" w:rsidR="0021100A" w:rsidRPr="008705E2" w:rsidRDefault="00E92F62" w:rsidP="008705E2">
      <w:pPr>
        <w:ind w:left="92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z w:val="22"/>
          <w:szCs w:val="22"/>
        </w:rPr>
        <w:t>Obtai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stry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ence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8705E2">
        <w:rPr>
          <w:rFonts w:asciiTheme="minorHAnsi" w:eastAsia="Calibri" w:hAnsiTheme="minorHAnsi" w:cstheme="minorHAnsi"/>
          <w:sz w:val="22"/>
          <w:szCs w:val="22"/>
        </w:rPr>
        <w:t>h inter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ei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rated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with BA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0D347C18" w14:textId="77777777" w:rsidR="0021100A" w:rsidRPr="008705E2" w:rsidRDefault="00E92F62" w:rsidP="008705E2">
      <w:pPr>
        <w:spacing w:before="24"/>
        <w:ind w:left="92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cient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 ae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sis, 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easu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 ins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318962C3" w14:textId="77777777" w:rsidR="0021100A" w:rsidRPr="008705E2" w:rsidRDefault="00E92F62" w:rsidP="008705E2">
      <w:pPr>
        <w:ind w:left="92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erience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 air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ltrat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ech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si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 and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easur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8705E2">
        <w:rPr>
          <w:rFonts w:asciiTheme="minorHAnsi" w:eastAsia="Calibri" w:hAnsiTheme="minorHAnsi" w:cstheme="minorHAnsi"/>
          <w:sz w:val="22"/>
          <w:szCs w:val="22"/>
        </w:rPr>
        <w:t>CFD</w:t>
      </w:r>
    </w:p>
    <w:p w14:paraId="7E9E9599" w14:textId="77777777" w:rsidR="0021100A" w:rsidRPr="008705E2" w:rsidRDefault="00E92F62" w:rsidP="008705E2">
      <w:pPr>
        <w:ind w:left="92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eab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-f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id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pro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 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si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s, and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echa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ical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4DE08B8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75013150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9CDCC4A" w14:textId="77777777" w:rsidR="0021100A" w:rsidRPr="008705E2" w:rsidRDefault="00E92F62" w:rsidP="008705E2">
      <w:pPr>
        <w:ind w:left="5025" w:right="457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77230108" w14:textId="77777777" w:rsidR="0021100A" w:rsidRPr="008705E2" w:rsidRDefault="00E92F62" w:rsidP="008705E2">
      <w:pPr>
        <w:ind w:left="118" w:right="24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ster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g                                                                       </w:t>
      </w:r>
      <w:r w:rsidRPr="008705E2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xpec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Gra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14EB7B0F" w14:textId="77777777" w:rsidR="0021100A" w:rsidRPr="008705E2" w:rsidRDefault="00E92F62" w:rsidP="008705E2">
      <w:pPr>
        <w:ind w:left="118" w:right="589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-T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Cities,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8705E2">
        <w:rPr>
          <w:rFonts w:asciiTheme="minorHAnsi" w:eastAsia="Calibri" w:hAnsiTheme="minorHAnsi" w:cstheme="minorHAnsi"/>
          <w:sz w:val="22"/>
          <w:szCs w:val="22"/>
        </w:rPr>
        <w:t>N 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ege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Science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8DC9856" w14:textId="77777777" w:rsidR="0021100A" w:rsidRPr="008705E2" w:rsidRDefault="00E92F62" w:rsidP="008705E2">
      <w:pPr>
        <w:ind w:left="118" w:right="721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epa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echa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31CCE353" w14:textId="77777777" w:rsidR="0021100A" w:rsidRPr="008705E2" w:rsidRDefault="00E92F62" w:rsidP="008705E2">
      <w:pPr>
        <w:ind w:left="118" w:right="878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A: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8705E2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1C39B6F4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6D2C7346" w14:textId="77777777" w:rsidR="0021100A" w:rsidRPr="008705E2" w:rsidRDefault="00E92F62" w:rsidP="008705E2">
      <w:pPr>
        <w:ind w:left="118" w:right="24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 En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5D4F2CF4" w14:textId="77777777" w:rsidR="0021100A" w:rsidRPr="008705E2" w:rsidRDefault="00E92F62" w:rsidP="008705E2">
      <w:pPr>
        <w:spacing w:before="1"/>
        <w:ind w:left="118" w:right="6544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Wis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sin-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WI 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ege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17C7577" w14:textId="77777777" w:rsidR="0021100A" w:rsidRPr="008705E2" w:rsidRDefault="00E92F62" w:rsidP="008705E2">
      <w:pPr>
        <w:spacing w:before="2"/>
        <w:ind w:left="118" w:right="878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A: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8705E2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5EB3347D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BF18C95" w14:textId="77777777" w:rsidR="0021100A" w:rsidRPr="008705E2" w:rsidRDefault="00E92F62" w:rsidP="008705E2">
      <w:pPr>
        <w:ind w:left="3801" w:right="377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ELA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US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IENCE</w:t>
      </w:r>
    </w:p>
    <w:p w14:paraId="1CAAFC8F" w14:textId="77777777" w:rsidR="0021100A" w:rsidRPr="008705E2" w:rsidRDefault="00E92F62" w:rsidP="008705E2">
      <w:pPr>
        <w:ind w:left="118" w:right="24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tern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66A7B7EA" w14:textId="77777777" w:rsidR="0021100A" w:rsidRPr="008705E2" w:rsidRDefault="00E92F62" w:rsidP="008705E2">
      <w:pPr>
        <w:ind w:left="118" w:right="863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tl</w:t>
      </w:r>
      <w:r w:rsidRPr="008705E2">
        <w:rPr>
          <w:rFonts w:asciiTheme="minorHAnsi" w:eastAsia="Calibri" w:hAnsiTheme="minorHAnsi" w:cstheme="minorHAnsi"/>
          <w:sz w:val="22"/>
          <w:szCs w:val="22"/>
        </w:rPr>
        <w:t>e,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4B476E2A" w14:textId="77777777" w:rsidR="0021100A" w:rsidRPr="008705E2" w:rsidRDefault="00E92F62" w:rsidP="008705E2">
      <w:pPr>
        <w:ind w:left="749" w:right="155" w:hanging="27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easur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el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n 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est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ifferent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heati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v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usi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0E5A1927" w14:textId="77777777" w:rsidR="0021100A" w:rsidRPr="008705E2" w:rsidRDefault="00E92F62" w:rsidP="008705E2">
      <w:pPr>
        <w:ind w:left="441" w:right="73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CFD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ke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eration 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ra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ercial ai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rp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183A31E" w14:textId="77777777" w:rsidR="0021100A" w:rsidRPr="008705E2" w:rsidRDefault="00E92F62" w:rsidP="008705E2">
      <w:pPr>
        <w:ind w:left="749" w:right="624" w:hanging="27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>ey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rac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ced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e,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ity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rn-ar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d 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8705E2">
        <w:rPr>
          <w:rFonts w:asciiTheme="minorHAnsi" w:eastAsia="Calibri" w:hAnsiTheme="minorHAnsi" w:cstheme="minorHAnsi"/>
          <w:sz w:val="22"/>
          <w:szCs w:val="22"/>
        </w:rPr>
        <w:t>factur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2158759" w14:textId="77777777" w:rsidR="0021100A" w:rsidRPr="008705E2" w:rsidRDefault="00E92F62" w:rsidP="008705E2">
      <w:pPr>
        <w:ind w:left="749" w:right="424" w:hanging="27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arat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ies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ard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erati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proced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ect areas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2EF625D1" w14:textId="77777777" w:rsidR="0021100A" w:rsidRPr="008705E2" w:rsidRDefault="00E92F62" w:rsidP="008705E2">
      <w:pPr>
        <w:spacing w:before="2"/>
        <w:ind w:left="441" w:right="9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th 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isci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z w:val="22"/>
          <w:szCs w:val="22"/>
        </w:rPr>
        <w:t>ary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are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cal 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rs, 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sp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34159D84" w14:textId="77777777" w:rsidR="0021100A" w:rsidRPr="008705E2" w:rsidRDefault="00E92F62" w:rsidP="008705E2">
      <w:pPr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with cu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s, part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ers,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 su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3C489B95" w14:textId="77777777" w:rsidR="0021100A" w:rsidRPr="008705E2" w:rsidRDefault="00E92F62" w:rsidP="008705E2">
      <w:pPr>
        <w:ind w:left="437" w:right="6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 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areas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be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to the in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erns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488579AC" w14:textId="77777777" w:rsidR="0021100A" w:rsidRPr="008705E2" w:rsidRDefault="00E92F62" w:rsidP="008705E2">
      <w:pPr>
        <w:ind w:left="74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w w:val="10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3998D75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74D49067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9B4A386" w14:textId="77777777" w:rsidR="0021100A" w:rsidRPr="008705E2" w:rsidRDefault="00E92F62" w:rsidP="008705E2">
      <w:pPr>
        <w:ind w:left="5104" w:right="507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SKI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1F218EE" w14:textId="77777777" w:rsidR="0021100A" w:rsidRPr="008705E2" w:rsidRDefault="00E92F62" w:rsidP="008705E2">
      <w:pPr>
        <w:spacing w:before="60"/>
        <w:ind w:left="118" w:right="247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bul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z w:val="22"/>
          <w:szCs w:val="22"/>
        </w:rPr>
        <w:t>er,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rna</w:t>
      </w:r>
      <w:r w:rsidRPr="008705E2">
        <w:rPr>
          <w:rFonts w:asciiTheme="minorHAnsi" w:eastAsia="Calibri" w:hAnsiTheme="minorHAnsi" w:cstheme="minorHAnsi"/>
          <w:sz w:val="22"/>
          <w:szCs w:val="22"/>
        </w:rPr>
        <w:t>ce,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di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us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urn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spra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7FB346B6" w14:textId="77777777" w:rsidR="0021100A" w:rsidRPr="008705E2" w:rsidRDefault="00E92F62" w:rsidP="008705E2">
      <w:pPr>
        <w:spacing w:before="24"/>
        <w:ind w:left="118" w:right="85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abo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ec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sc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8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z w:val="22"/>
          <w:szCs w:val="22"/>
        </w:rPr>
        <w:t>),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ili</w:t>
      </w:r>
      <w:r w:rsidRPr="008705E2">
        <w:rPr>
          <w:rFonts w:asciiTheme="minorHAnsi" w:eastAsia="Calibri" w:hAnsiTheme="minorHAnsi" w:cstheme="minorHAnsi"/>
          <w:sz w:val="22"/>
          <w:szCs w:val="22"/>
        </w:rPr>
        <w:t>ty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z w:val="22"/>
          <w:szCs w:val="22"/>
        </w:rPr>
        <w:t>er,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nsa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er,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rface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Area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er,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z w:val="22"/>
          <w:szCs w:val="22"/>
        </w:rPr>
        <w:t>er, Opt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cal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z w:val="22"/>
          <w:szCs w:val="22"/>
        </w:rPr>
        <w:t>id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BACB5AC" w14:textId="77777777" w:rsidR="0021100A" w:rsidRPr="008705E2" w:rsidRDefault="00E92F62" w:rsidP="008705E2">
      <w:pPr>
        <w:spacing w:before="4"/>
        <w:ind w:left="118" w:right="123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ab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VI</w:t>
      </w:r>
      <w:r w:rsidRPr="008705E2">
        <w:rPr>
          <w:rFonts w:asciiTheme="minorHAnsi" w:eastAsia="Calibri" w:hAnsiTheme="minorHAnsi" w:cstheme="minorHAnsi"/>
          <w:sz w:val="22"/>
          <w:szCs w:val="22"/>
        </w:rPr>
        <w:t>EW,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8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1"/>
          <w:sz w:val="22"/>
          <w:szCs w:val="22"/>
        </w:rPr>
        <w:t>/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dW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4BC23D35" w14:textId="77777777" w:rsidR="0021100A" w:rsidRPr="008705E2" w:rsidRDefault="00E92F62" w:rsidP="008705E2">
      <w:pPr>
        <w:spacing w:before="24"/>
        <w:ind w:left="118" w:right="571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1"/>
          <w:sz w:val="22"/>
          <w:szCs w:val="22"/>
        </w:rPr>
        <w:t>/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+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+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tran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Ja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z w:val="22"/>
          <w:szCs w:val="22"/>
        </w:rPr>
        <w:t>cr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5B2FD28" w14:textId="77777777" w:rsidR="0021100A" w:rsidRPr="008705E2" w:rsidRDefault="0021100A" w:rsidP="008705E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EA6DEBD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12BBF891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503B888C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16F253B4" w14:textId="77777777" w:rsidR="0021100A" w:rsidRPr="008705E2" w:rsidRDefault="00E92F62" w:rsidP="008705E2">
      <w:pPr>
        <w:ind w:right="143"/>
        <w:jc w:val="right"/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type w:val="continuous"/>
          <w:pgSz w:w="12240" w:h="15840"/>
          <w:pgMar w:top="620" w:right="700" w:bottom="0" w:left="660" w:header="720" w:footer="720" w:gutter="0"/>
          <w:cols w:space="720"/>
        </w:sectPr>
      </w:pP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ge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6</w:t>
      </w:r>
    </w:p>
    <w:p w14:paraId="6981E8FE" w14:textId="77777777" w:rsidR="0021100A" w:rsidRPr="008705E2" w:rsidRDefault="00E92F62" w:rsidP="008705E2">
      <w:pPr>
        <w:spacing w:before="37"/>
        <w:ind w:right="329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lastRenderedPageBreak/>
        <w:t>Go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2</w:t>
      </w:r>
    </w:p>
    <w:p w14:paraId="37D458DA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68617158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7D46281D" w14:textId="77777777" w:rsidR="0021100A" w:rsidRPr="008705E2" w:rsidRDefault="00E92F62" w:rsidP="008705E2">
      <w:pPr>
        <w:ind w:left="4353" w:right="434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JECT</w:t>
      </w:r>
      <w:r w:rsidRPr="008705E2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EXPERIENCE</w:t>
      </w:r>
    </w:p>
    <w:p w14:paraId="077DD700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1ADD539" w14:textId="77777777" w:rsidR="0021100A" w:rsidRPr="008705E2" w:rsidRDefault="00E92F62" w:rsidP="008705E2">
      <w:pPr>
        <w:ind w:left="81" w:right="7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Deve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Pu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oad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stem,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R)                             </w:t>
      </w:r>
      <w:r w:rsidRPr="008705E2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04D9A45B" w14:textId="77777777" w:rsidR="0021100A" w:rsidRPr="008705E2" w:rsidRDefault="00E92F62" w:rsidP="008705E2">
      <w:pPr>
        <w:ind w:left="728" w:right="548" w:hanging="25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 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wa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 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 an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ental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 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lsed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 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2C82F6D4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743DD3A" w14:textId="77777777" w:rsidR="0021100A" w:rsidRPr="008705E2" w:rsidRDefault="00E92F62" w:rsidP="008705E2">
      <w:pPr>
        <w:ind w:left="81" w:right="10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 U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A,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ASF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b/>
          <w:spacing w:val="3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ll 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418AC9D5" w14:textId="77777777" w:rsidR="0021100A" w:rsidRPr="008705E2" w:rsidRDefault="00E92F62" w:rsidP="008705E2">
      <w:pPr>
        <w:ind w:left="730" w:right="231" w:hanging="25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z w:val="22"/>
          <w:szCs w:val="22"/>
        </w:rPr>
        <w:t>Im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ware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 Un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A);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new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such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 part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diff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;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ced 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am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us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 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rf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eb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ugg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046DC4C1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0221C176" w14:textId="77777777" w:rsidR="0021100A" w:rsidRPr="008705E2" w:rsidRDefault="0021100A" w:rsidP="008705E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40778D3" w14:textId="77777777" w:rsidR="0021100A" w:rsidRPr="008705E2" w:rsidRDefault="00E92F62" w:rsidP="008705E2">
      <w:pPr>
        <w:ind w:left="4266" w:right="426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ESE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8705E2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EXPERIENCE</w:t>
      </w:r>
    </w:p>
    <w:p w14:paraId="0DB30FE6" w14:textId="77777777" w:rsidR="0021100A" w:rsidRPr="008705E2" w:rsidRDefault="00E92F62" w:rsidP="008705E2">
      <w:pPr>
        <w:ind w:left="77" w:right="27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adua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Res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ist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–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9759B7C" w14:textId="77777777" w:rsidR="0021100A" w:rsidRPr="008705E2" w:rsidRDefault="00E92F62" w:rsidP="008705E2">
      <w:pPr>
        <w:spacing w:before="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hno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ll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Mi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-T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Cities,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FDAAEFA" w14:textId="77777777" w:rsidR="0021100A" w:rsidRPr="008705E2" w:rsidRDefault="00E92F62" w:rsidP="008705E2">
      <w:pPr>
        <w:ind w:left="730" w:right="518" w:hanging="25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with 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ies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thro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z w:val="22"/>
          <w:szCs w:val="22"/>
        </w:rPr>
        <w:t>r 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 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R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ch (C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R)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ass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essure 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ano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er 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237778E0" w14:textId="77777777" w:rsidR="0021100A" w:rsidRPr="008705E2" w:rsidRDefault="00E92F62" w:rsidP="008705E2">
      <w:pPr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ental 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etical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ies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ltrat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8705E2">
        <w:rPr>
          <w:rFonts w:asciiTheme="minorHAnsi" w:eastAsia="Calibri" w:hAnsiTheme="minorHAnsi" w:cstheme="minorHAnsi"/>
          <w:sz w:val="22"/>
          <w:szCs w:val="22"/>
        </w:rPr>
        <w:t>f frac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al 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8705E2">
        <w:rPr>
          <w:rFonts w:asciiTheme="minorHAnsi" w:eastAsia="Calibri" w:hAnsiTheme="minorHAnsi" w:cstheme="minorHAnsi"/>
          <w:sz w:val="22"/>
          <w:szCs w:val="22"/>
        </w:rPr>
        <w:t>reg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964EADD" w14:textId="77777777" w:rsidR="0021100A" w:rsidRPr="008705E2" w:rsidRDefault="00E92F62" w:rsidP="008705E2">
      <w:pPr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easure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penetrat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8705E2">
        <w:rPr>
          <w:rFonts w:asciiTheme="minorHAnsi" w:eastAsia="Calibri" w:hAnsiTheme="minorHAnsi" w:cstheme="minorHAnsi"/>
          <w:sz w:val="22"/>
          <w:szCs w:val="22"/>
        </w:rPr>
        <w:t>reg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acr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od</w:t>
      </w:r>
      <w:r w:rsidRPr="008705E2">
        <w:rPr>
          <w:rFonts w:asciiTheme="minorHAnsi" w:eastAsia="Calibri" w:hAnsiTheme="minorHAnsi" w:cstheme="minorHAnsi"/>
          <w:sz w:val="22"/>
          <w:szCs w:val="22"/>
        </w:rPr>
        <w:t>el 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ens 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s sin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eratures</w:t>
      </w:r>
    </w:p>
    <w:p w14:paraId="6F92F0AE" w14:textId="77777777" w:rsidR="0021100A" w:rsidRPr="008705E2" w:rsidRDefault="00E92F62" w:rsidP="008705E2">
      <w:pPr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 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alytical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mod</w:t>
      </w:r>
      <w:r w:rsidRPr="008705E2">
        <w:rPr>
          <w:rFonts w:asciiTheme="minorHAnsi" w:eastAsia="Calibri" w:hAnsiTheme="minorHAnsi" w:cstheme="minorHAnsi"/>
          <w:sz w:val="22"/>
          <w:szCs w:val="22"/>
        </w:rPr>
        <w:t>el 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 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ff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part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cture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lter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efficie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73283F97" w14:textId="77777777" w:rsidR="0021100A" w:rsidRPr="008705E2" w:rsidRDefault="00E92F62" w:rsidP="008705E2">
      <w:pPr>
        <w:ind w:left="441" w:right="28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8705E2">
        <w:rPr>
          <w:rFonts w:asciiTheme="minorHAnsi" w:eastAsia="Calibri" w:hAnsiTheme="minorHAnsi" w:cstheme="minorHAnsi"/>
          <w:sz w:val="22"/>
          <w:szCs w:val="22"/>
        </w:rPr>
        <w:t>SF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re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earch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rea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-time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structu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ass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 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erat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na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tic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6A1C71C6" w14:textId="77777777" w:rsidR="0021100A" w:rsidRPr="008705E2" w:rsidRDefault="00E92F62" w:rsidP="008705E2">
      <w:pPr>
        <w:ind w:left="730" w:right="173" w:hanging="25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ate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in situ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late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ass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entrat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 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iss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8705E2">
        <w:rPr>
          <w:rFonts w:asciiTheme="minorHAnsi" w:eastAsia="Calibri" w:hAnsiTheme="minorHAnsi" w:cstheme="minorHAnsi"/>
          <w:sz w:val="22"/>
          <w:szCs w:val="22"/>
        </w:rPr>
        <w:t>ar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instr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045A4C0" w14:textId="77777777" w:rsidR="0021100A" w:rsidRPr="008705E2" w:rsidRDefault="00E92F62" w:rsidP="008705E2">
      <w:pPr>
        <w:ind w:left="730" w:right="305" w:hanging="25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705E2">
        <w:rPr>
          <w:rFonts w:asciiTheme="minorHAnsi" w:eastAsia="Calibri" w:hAnsiTheme="minorHAnsi" w:cstheme="minorHAnsi"/>
          <w:sz w:val="22"/>
          <w:szCs w:val="22"/>
        </w:rPr>
        <w:t>ly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ersal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alyzer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)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ff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cts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 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by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rk disc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ACE4233" w14:textId="77777777" w:rsidR="0021100A" w:rsidRPr="008705E2" w:rsidRDefault="00E92F62" w:rsidP="008705E2">
      <w:pPr>
        <w:ind w:left="730" w:right="477" w:hanging="25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new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les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tai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ed a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ased 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wa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erf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desi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5CE8050" w14:textId="77777777" w:rsidR="0021100A" w:rsidRPr="008705E2" w:rsidRDefault="00E92F62" w:rsidP="008705E2">
      <w:pPr>
        <w:ind w:left="730" w:right="303" w:hanging="25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num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erical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diff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na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ar shear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tion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reg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fractal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dim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E1D322F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211B2CF6" w14:textId="77777777" w:rsidR="0021100A" w:rsidRPr="008705E2" w:rsidRDefault="0021100A" w:rsidP="008705E2">
      <w:pPr>
        <w:spacing w:before="3"/>
        <w:rPr>
          <w:rFonts w:asciiTheme="minorHAnsi" w:hAnsiTheme="minorHAnsi" w:cstheme="minorHAnsi"/>
          <w:sz w:val="22"/>
          <w:szCs w:val="22"/>
        </w:rPr>
        <w:sectPr w:rsidR="0021100A" w:rsidRPr="008705E2">
          <w:pgSz w:w="12240" w:h="15840"/>
          <w:pgMar w:top="1040" w:right="660" w:bottom="280" w:left="660" w:header="0" w:footer="182" w:gutter="0"/>
          <w:cols w:space="720"/>
        </w:sectPr>
      </w:pPr>
    </w:p>
    <w:p w14:paraId="2A98A4D2" w14:textId="77777777" w:rsidR="0021100A" w:rsidRPr="008705E2" w:rsidRDefault="0021100A" w:rsidP="008705E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CF7E2C2" w14:textId="77777777" w:rsidR="0021100A" w:rsidRPr="008705E2" w:rsidRDefault="00E92F62" w:rsidP="008705E2">
      <w:pPr>
        <w:ind w:left="118" w:right="-53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Jou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CC2F77C" w14:textId="77777777" w:rsidR="0021100A" w:rsidRPr="008705E2" w:rsidRDefault="00E92F62" w:rsidP="008705E2">
      <w:pPr>
        <w:spacing w:before="7"/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type w:val="continuous"/>
          <w:pgSz w:w="12240" w:h="15840"/>
          <w:pgMar w:top="620" w:right="660" w:bottom="0" w:left="660" w:header="720" w:footer="720" w:gutter="0"/>
          <w:cols w:num="2" w:space="720" w:equalWidth="0">
            <w:col w:w="873" w:space="2377"/>
            <w:col w:w="7670"/>
          </w:cols>
        </w:sectPr>
      </w:pPr>
      <w:r w:rsidRPr="008705E2">
        <w:rPr>
          <w:rFonts w:asciiTheme="minorHAnsi" w:hAnsiTheme="minorHAnsi" w:cstheme="minorHAnsi"/>
          <w:sz w:val="22"/>
          <w:szCs w:val="22"/>
        </w:rPr>
        <w:br w:type="column"/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 &amp; 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ESEN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NS</w:t>
      </w:r>
    </w:p>
    <w:p w14:paraId="2E9CFCB5" w14:textId="77777777" w:rsidR="0021100A" w:rsidRPr="008705E2" w:rsidRDefault="00E92F62" w:rsidP="008705E2">
      <w:pPr>
        <w:spacing w:before="12"/>
        <w:ind w:left="680" w:right="795" w:hanging="20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  <w:u w:color="000000"/>
        </w:rPr>
        <w:t xml:space="preserve">G., 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  <w:u w:color="000000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  <w:u w:color="000000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ph</w:t>
      </w:r>
      <w:r w:rsidRPr="008705E2">
        <w:rPr>
          <w:rFonts w:asciiTheme="minorHAnsi" w:eastAsia="Calibri" w:hAnsiTheme="minorHAnsi" w:cstheme="minorHAnsi"/>
          <w:sz w:val="22"/>
          <w:szCs w:val="22"/>
          <w:u w:color="000000"/>
        </w:rPr>
        <w:t xml:space="preserve">er 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. Yan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, A.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Dugg</w:t>
      </w:r>
      <w:r w:rsidRPr="008705E2">
        <w:rPr>
          <w:rFonts w:asciiTheme="minorHAnsi" w:eastAsia="Calibri" w:hAnsiTheme="minorHAnsi" w:cstheme="minorHAnsi"/>
          <w:sz w:val="22"/>
          <w:szCs w:val="22"/>
        </w:rPr>
        <w:t>ar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H. </w:t>
      </w:r>
      <w:r w:rsidRPr="008705E2">
        <w:rPr>
          <w:rFonts w:asciiTheme="minorHAnsi" w:eastAsia="Calibri" w:hAnsiTheme="minorHAnsi" w:cstheme="minorHAnsi"/>
          <w:sz w:val="22"/>
          <w:szCs w:val="22"/>
        </w:rPr>
        <w:t>Aleck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12</w:t>
      </w:r>
      <w:r w:rsidRPr="008705E2">
        <w:rPr>
          <w:rFonts w:asciiTheme="minorHAnsi" w:eastAsia="Calibri" w:hAnsiTheme="minorHAnsi" w:cstheme="minorHAnsi"/>
          <w:sz w:val="22"/>
          <w:szCs w:val="22"/>
        </w:rPr>
        <w:t>).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tal 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erat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enera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by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ersal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(U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A).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i/>
          <w:spacing w:val="4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i/>
          <w:spacing w:val="4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i/>
          <w:spacing w:val="4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8705E2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i/>
          <w:spacing w:val="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>i.</w:t>
      </w:r>
      <w:r w:rsidRPr="008705E2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8705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i/>
          <w:spacing w:val="5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i/>
          <w:spacing w:val="2"/>
          <w:sz w:val="22"/>
          <w:szCs w:val="22"/>
        </w:rPr>
        <w:t>chn</w:t>
      </w:r>
      <w:r w:rsidRPr="008705E2">
        <w:rPr>
          <w:rFonts w:asciiTheme="minorHAnsi" w:eastAsia="Calibri" w:hAnsiTheme="minorHAnsi" w:cstheme="minorHAnsi"/>
          <w:i/>
          <w:spacing w:val="4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i/>
          <w:spacing w:val="3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z w:val="22"/>
          <w:szCs w:val="22"/>
        </w:rPr>
        <w:t>, 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cept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797691E" w14:textId="77777777" w:rsidR="0021100A" w:rsidRPr="008705E2" w:rsidRDefault="00E92F62" w:rsidP="008705E2">
      <w:pPr>
        <w:spacing w:before="35"/>
        <w:ind w:left="118" w:right="963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6A89B08" w14:textId="77777777" w:rsidR="0021100A" w:rsidRPr="008705E2" w:rsidRDefault="00E92F62" w:rsidP="008705E2">
      <w:pPr>
        <w:ind w:left="438" w:right="41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tati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ect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ke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tructu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e.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-3"/>
          <w:position w:val="10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position w:val="10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22"/>
          <w:position w:val="1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 xml:space="preserve">AR </w:t>
      </w:r>
      <w:r w:rsidRPr="008705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Annua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>l Co</w:t>
      </w:r>
      <w:r w:rsidRPr="008705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6D507AC3" w14:textId="77777777" w:rsidR="0021100A" w:rsidRPr="008705E2" w:rsidRDefault="00E92F62" w:rsidP="008705E2">
      <w:pPr>
        <w:ind w:left="72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Mi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 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26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z w:val="22"/>
          <w:szCs w:val="22"/>
        </w:rPr>
        <w:t>0,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8705E2">
        <w:rPr>
          <w:rFonts w:asciiTheme="minorHAnsi" w:eastAsia="Calibri" w:hAnsiTheme="minorHAnsi" w:cstheme="minorHAnsi"/>
          <w:sz w:val="22"/>
          <w:szCs w:val="22"/>
        </w:rPr>
        <w:t>13</w:t>
      </w:r>
    </w:p>
    <w:p w14:paraId="43828A85" w14:textId="77777777" w:rsidR="0021100A" w:rsidRPr="008705E2" w:rsidRDefault="00E92F62" w:rsidP="008705E2">
      <w:pPr>
        <w:spacing w:before="32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t xml:space="preserve">  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tati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 Str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ture and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ass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entrat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</w:p>
    <w:p w14:paraId="0208D794" w14:textId="77777777" w:rsidR="0021100A" w:rsidRPr="008705E2" w:rsidRDefault="00E92F62" w:rsidP="008705E2">
      <w:pPr>
        <w:spacing w:before="29"/>
        <w:ind w:left="73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es.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i/>
          <w:spacing w:val="2"/>
          <w:sz w:val="22"/>
          <w:szCs w:val="22"/>
        </w:rPr>
        <w:t>Ch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i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i/>
          <w:spacing w:val="2"/>
          <w:sz w:val="22"/>
          <w:szCs w:val="22"/>
        </w:rPr>
        <w:t>nu</w:t>
      </w:r>
      <w:r w:rsidRPr="008705E2">
        <w:rPr>
          <w:rFonts w:asciiTheme="minorHAnsi" w:eastAsia="Calibri" w:hAnsiTheme="minorHAnsi" w:cstheme="minorHAnsi"/>
          <w:i/>
          <w:spacing w:val="-8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i/>
          <w:spacing w:val="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i/>
          <w:spacing w:val="5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i/>
          <w:spacing w:val="-7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2842F247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2B555966" w14:textId="77777777" w:rsidR="0021100A" w:rsidRPr="008705E2" w:rsidRDefault="0021100A" w:rsidP="008705E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453731A" w14:textId="77777777" w:rsidR="0021100A" w:rsidRPr="008705E2" w:rsidRDefault="00E92F62" w:rsidP="008705E2">
      <w:pPr>
        <w:ind w:left="3961" w:right="396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FES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NS</w:t>
      </w:r>
    </w:p>
    <w:p w14:paraId="10736625" w14:textId="77777777" w:rsidR="0021100A" w:rsidRPr="008705E2" w:rsidRDefault="00E92F62" w:rsidP="008705E2">
      <w:pPr>
        <w:spacing w:before="63"/>
        <w:ind w:left="118" w:right="27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can 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sti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Ch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rs   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z w:val="22"/>
          <w:szCs w:val="22"/>
        </w:rPr>
        <w:t>–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can As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ciat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 Ae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–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can Fi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&amp;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epa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y   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–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62247AC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5C246E18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7CA07C09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33C365FF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6A2CC3DF" w14:textId="77777777" w:rsidR="0021100A" w:rsidRPr="008705E2" w:rsidRDefault="0021100A" w:rsidP="008705E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26332DA" w14:textId="77777777" w:rsidR="0021100A" w:rsidRPr="008705E2" w:rsidRDefault="00E92F62" w:rsidP="008705E2">
      <w:pPr>
        <w:ind w:right="200"/>
        <w:jc w:val="right"/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type w:val="continuous"/>
          <w:pgSz w:w="12240" w:h="15840"/>
          <w:pgMar w:top="620" w:right="660" w:bottom="0" w:left="660" w:header="720" w:footer="720" w:gutter="0"/>
          <w:cols w:space="720"/>
        </w:sectPr>
      </w:pP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ge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7</w:t>
      </w:r>
    </w:p>
    <w:p w14:paraId="42A2C42A" w14:textId="77777777" w:rsidR="0021100A" w:rsidRPr="008705E2" w:rsidRDefault="00E92F62" w:rsidP="008705E2">
      <w:pPr>
        <w:spacing w:before="3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lastRenderedPageBreak/>
        <w:t>CV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E:</w:t>
      </w:r>
    </w:p>
    <w:p w14:paraId="794C5978" w14:textId="77777777" w:rsidR="0021100A" w:rsidRPr="008705E2" w:rsidRDefault="0021100A" w:rsidP="008705E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111451D" w14:textId="77777777" w:rsidR="0021100A" w:rsidRPr="008705E2" w:rsidRDefault="00E92F62" w:rsidP="008705E2">
      <w:pPr>
        <w:ind w:left="4317" w:right="431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Mic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al</w:t>
      </w:r>
    </w:p>
    <w:p w14:paraId="0E950809" w14:textId="77777777" w:rsidR="0021100A" w:rsidRPr="008705E2" w:rsidRDefault="00E92F62" w:rsidP="008705E2">
      <w:pPr>
        <w:spacing w:before="1"/>
        <w:ind w:left="81" w:right="10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#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21</w:t>
      </w:r>
      <w:r w:rsidRPr="008705E2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0661F1FA" w14:textId="77777777" w:rsidR="0021100A" w:rsidRPr="008705E2" w:rsidRDefault="00E92F62" w:rsidP="008705E2">
      <w:pPr>
        <w:ind w:left="81" w:right="10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z w:val="22"/>
          <w:szCs w:val="22"/>
        </w:rPr>
        <w:pict w14:anchorId="3306367D">
          <v:group id="_x0000_s1026" style="position:absolute;left:0;text-align:left;margin-left:38.9pt;margin-top:19pt;width:532.75pt;height:0;z-index:-251650048;mso-position-horizontal-relative:page" coordorigin="778,380" coordsize="10655,0">
            <v:shape id="_x0000_s1027" style="position:absolute;left:778;top:380;width:10655;height:0" coordorigin="778,380" coordsize="10655,0" path="m778,380r10654,e" filled="f" strokeweight=".07111mm">
              <v:path arrowok="t"/>
            </v:shape>
            <w10:wrap anchorx="page"/>
          </v:group>
        </w:pic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54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4                                                                            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</w:t>
      </w:r>
      <w:r w:rsidRPr="008705E2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hyperlink r:id="rId12"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echa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ica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l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8705E2">
          <w:rPr>
            <w:rFonts w:asciiTheme="minorHAnsi" w:eastAsia="Calibri" w:hAnsiTheme="minorHAnsi" w:cstheme="minorHAnsi"/>
            <w:spacing w:val="-4"/>
            <w:sz w:val="22"/>
            <w:szCs w:val="22"/>
          </w:rPr>
          <w:t>u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768CC558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117BA809" w14:textId="77777777" w:rsidR="0021100A" w:rsidRPr="008705E2" w:rsidRDefault="0021100A" w:rsidP="008705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FEA2215" w14:textId="77777777" w:rsidR="0021100A" w:rsidRPr="008705E2" w:rsidRDefault="00E92F62" w:rsidP="008705E2">
      <w:pPr>
        <w:spacing w:before="1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642A5E09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D.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da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te, M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Expe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48667A60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ege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Science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, Un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z w:val="22"/>
          <w:szCs w:val="22"/>
        </w:rPr>
        <w:t>ersi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a-T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Cities                                       </w:t>
      </w:r>
      <w:r w:rsidRPr="008705E2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E719F6D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isse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tati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tle: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al St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atu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 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lar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Ves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els”</w:t>
      </w:r>
    </w:p>
    <w:p w14:paraId="07FDD751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039F32D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ster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3A32DA64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ege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Science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, Un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z w:val="22"/>
          <w:szCs w:val="22"/>
        </w:rPr>
        <w:t>ersi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a-T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Cities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</w:t>
      </w:r>
      <w:r w:rsidRPr="008705E2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BF10E63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esis 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e: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ynt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esis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 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ysta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”</w:t>
      </w:r>
    </w:p>
    <w:p w14:paraId="79C1C08E" w14:textId="77777777" w:rsidR="0021100A" w:rsidRPr="008705E2" w:rsidRDefault="0021100A" w:rsidP="008705E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9050A90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 M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7172FD44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ege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Science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, Un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z w:val="22"/>
          <w:szCs w:val="22"/>
        </w:rPr>
        <w:t>ersi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a-T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Cities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</w:t>
      </w:r>
      <w:r w:rsidRPr="008705E2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36B1A6E" w14:textId="77777777" w:rsidR="0021100A" w:rsidRPr="008705E2" w:rsidRDefault="0021100A" w:rsidP="008705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EE1CA33" w14:textId="77777777" w:rsidR="0021100A" w:rsidRPr="008705E2" w:rsidRDefault="00E92F62" w:rsidP="008705E2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716D101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adua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te Rese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Part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hno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b                                                              </w:t>
      </w:r>
      <w:r w:rsidRPr="008705E2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15D0256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-T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Cities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82F5119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ister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ental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etical stu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ltrat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 fra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tal ag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ates</w:t>
      </w:r>
    </w:p>
    <w:p w14:paraId="1A46D3DF" w14:textId="77777777" w:rsidR="0021100A" w:rsidRPr="008705E2" w:rsidRDefault="00E92F62" w:rsidP="008705E2">
      <w:pPr>
        <w:ind w:left="989" w:right="1445" w:hanging="15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stain 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F 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res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-time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ture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ass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easur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A3AD6CC" w14:textId="77777777" w:rsidR="0021100A" w:rsidRPr="008705E2" w:rsidRDefault="00E92F62" w:rsidP="008705E2">
      <w:pPr>
        <w:ind w:left="989" w:right="599" w:hanging="15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rate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ith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area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omp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ies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ltrat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705E2">
        <w:rPr>
          <w:rFonts w:asciiTheme="minorHAnsi" w:eastAsia="Calibri" w:hAnsiTheme="minorHAnsi" w:cstheme="minorHAnsi"/>
          <w:sz w:val="22"/>
          <w:szCs w:val="22"/>
        </w:rPr>
        <w:t>CFR)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to 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ass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ressu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er 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2E4F2036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 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z w:val="22"/>
          <w:szCs w:val="22"/>
        </w:rPr>
        <w:t>tai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b-b</w:t>
      </w:r>
      <w:r w:rsidRPr="008705E2">
        <w:rPr>
          <w:rFonts w:asciiTheme="minorHAnsi" w:eastAsia="Calibri" w:hAnsiTheme="minorHAnsi" w:cstheme="minorHAnsi"/>
          <w:sz w:val="22"/>
          <w:szCs w:val="22"/>
        </w:rPr>
        <w:t>ased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ftwa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ter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erfo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</w:p>
    <w:p w14:paraId="2C9371C3" w14:textId="77777777" w:rsidR="0021100A" w:rsidRPr="008705E2" w:rsidRDefault="00E92F62" w:rsidP="008705E2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ca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, 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eati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desi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F801DE2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al stu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diff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si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-l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ited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8705E2">
        <w:rPr>
          <w:rFonts w:asciiTheme="minorHAnsi" w:eastAsia="Calibri" w:hAnsiTheme="minorHAnsi" w:cstheme="minorHAnsi"/>
          <w:sz w:val="22"/>
          <w:szCs w:val="22"/>
        </w:rPr>
        <w:t>reg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na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ar shear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the</w:t>
      </w:r>
    </w:p>
    <w:p w14:paraId="61072AFC" w14:textId="77777777" w:rsidR="0021100A" w:rsidRPr="008705E2" w:rsidRDefault="00E92F62" w:rsidP="008705E2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relat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b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city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8705E2">
        <w:rPr>
          <w:rFonts w:asciiTheme="minorHAnsi" w:eastAsia="Calibri" w:hAnsiTheme="minorHAnsi" w:cstheme="minorHAnsi"/>
          <w:sz w:val="22"/>
          <w:szCs w:val="22"/>
        </w:rPr>
        <w:t>ie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reg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ctal di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ension</w:t>
      </w:r>
    </w:p>
    <w:p w14:paraId="6B08F51D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1B04522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Rese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ig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 a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ma L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bo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y                                           </w:t>
      </w:r>
      <w:r w:rsidRPr="008705E2">
        <w:rPr>
          <w:rFonts w:asciiTheme="minorHAnsi" w:eastAsia="Calibri" w:hAnsiTheme="minorHAnsi" w:cstheme="minorHAnsi"/>
          <w:b/>
          <w:spacing w:val="3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7258FCE5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epa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echa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, Un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z w:val="22"/>
          <w:szCs w:val="22"/>
        </w:rPr>
        <w:t>ersity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esota-T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Cities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</w:t>
      </w:r>
      <w:r w:rsidRPr="008705E2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AEACB56" w14:textId="77777777" w:rsidR="0021100A" w:rsidRPr="008705E2" w:rsidRDefault="00E92F62" w:rsidP="008705E2">
      <w:pPr>
        <w:ind w:left="989" w:right="220" w:hanging="15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essure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reac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thesi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crys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al cu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ap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sil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elect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 de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C877CAD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 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74C70243" w14:textId="77777777" w:rsidR="0021100A" w:rsidRPr="008705E2" w:rsidRDefault="00E92F62" w:rsidP="008705E2">
      <w:pPr>
        <w:spacing w:before="1"/>
        <w:ind w:left="989" w:right="1129" w:hanging="15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aracteri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 pa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cle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usi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ele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tic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cap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citan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e,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whi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igh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 spe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sc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tical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ssi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sp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, 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as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igh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scat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11AEC9A4" w14:textId="77777777" w:rsidR="0021100A" w:rsidRPr="008705E2" w:rsidRDefault="00E92F62" w:rsidP="008705E2">
      <w:pPr>
        <w:spacing w:before="2"/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Ass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led and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tai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uu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 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ental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797A5172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expe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 va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yi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asma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4937D72" w14:textId="77777777" w:rsidR="0021100A" w:rsidRPr="008705E2" w:rsidRDefault="0021100A" w:rsidP="008705E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9406226" w14:textId="77777777" w:rsidR="0021100A" w:rsidRPr="008705E2" w:rsidRDefault="00E92F62" w:rsidP="008705E2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XP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601F638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G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adua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te Lev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se-Ad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g  </w:t>
      </w:r>
      <w:r w:rsidRPr="008705E2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anuar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1-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144F6E7B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epa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echa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, Un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z w:val="22"/>
          <w:szCs w:val="22"/>
        </w:rPr>
        <w:t>ersity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esota-T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Cities                               </w:t>
      </w:r>
      <w:r w:rsidRPr="008705E2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64E17A3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8705E2">
        <w:rPr>
          <w:rFonts w:asciiTheme="minorHAnsi" w:eastAsia="Calibri" w:hAnsiTheme="minorHAnsi" w:cstheme="minorHAnsi"/>
          <w:sz w:val="22"/>
          <w:szCs w:val="22"/>
        </w:rPr>
        <w:t>ct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rs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8705E2">
        <w:rPr>
          <w:rFonts w:asciiTheme="minorHAnsi" w:eastAsia="Calibri" w:hAnsiTheme="minorHAnsi" w:cstheme="minorHAnsi"/>
          <w:sz w:val="22"/>
          <w:szCs w:val="22"/>
        </w:rPr>
        <w:t>elp 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d s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hom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rk 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CED8F79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rk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tions</w:t>
      </w:r>
    </w:p>
    <w:p w14:paraId="00A5E4D6" w14:textId="77777777" w:rsidR="0021100A" w:rsidRPr="008705E2" w:rsidRDefault="00E92F62" w:rsidP="008705E2">
      <w:pPr>
        <w:spacing w:before="1"/>
        <w:ind w:left="1016" w:right="984" w:hanging="17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z w:val="22"/>
          <w:szCs w:val="22"/>
        </w:rPr>
        <w:t>ly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q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zz</w:t>
      </w:r>
      <w:r w:rsidRPr="008705E2">
        <w:rPr>
          <w:rFonts w:asciiTheme="minorHAnsi" w:eastAsia="Calibri" w:hAnsiTheme="minorHAnsi" w:cstheme="minorHAnsi"/>
          <w:sz w:val="22"/>
          <w:szCs w:val="22"/>
        </w:rPr>
        <w:t>es,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z w:val="22"/>
          <w:szCs w:val="22"/>
        </w:rPr>
        <w:t>e,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ra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 q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zz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Exc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77488AFA" w14:textId="77777777" w:rsidR="0021100A" w:rsidRPr="008705E2" w:rsidRDefault="00E92F62" w:rsidP="008705E2">
      <w:pPr>
        <w:spacing w:before="2"/>
        <w:ind w:left="1006" w:right="1377" w:hanging="17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with 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fes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rs 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’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erial 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es,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 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kil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508A397" w14:textId="77777777" w:rsidR="0021100A" w:rsidRPr="008705E2" w:rsidRDefault="0021100A" w:rsidP="008705E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778A628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5A8B1F40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263AC879" w14:textId="77777777" w:rsidR="0021100A" w:rsidRPr="008705E2" w:rsidRDefault="00E92F62" w:rsidP="008705E2">
      <w:pPr>
        <w:ind w:right="183"/>
        <w:jc w:val="right"/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pgSz w:w="12240" w:h="15840"/>
          <w:pgMar w:top="740" w:right="660" w:bottom="280" w:left="660" w:header="0" w:footer="182" w:gutter="0"/>
          <w:cols w:space="720"/>
        </w:sectPr>
      </w:pPr>
      <w:r w:rsidRPr="008705E2">
        <w:rPr>
          <w:rFonts w:asciiTheme="minorHAnsi" w:eastAsia="Calibri" w:hAnsiTheme="minorHAnsi" w:cstheme="minorHAnsi"/>
          <w:sz w:val="22"/>
          <w:szCs w:val="22"/>
        </w:rPr>
        <w:lastRenderedPageBreak/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ge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8</w:t>
      </w:r>
    </w:p>
    <w:p w14:paraId="382984DA" w14:textId="77777777" w:rsidR="0021100A" w:rsidRPr="008705E2" w:rsidRDefault="0021100A" w:rsidP="008705E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BDA7032" w14:textId="77777777" w:rsidR="0021100A" w:rsidRPr="008705E2" w:rsidRDefault="00E92F62" w:rsidP="008705E2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PA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60EEF33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rated 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npu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ass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8705E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: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35FB6AD8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ndh</w:t>
      </w:r>
      <w:r w:rsidRPr="008705E2">
        <w:rPr>
          <w:rFonts w:asciiTheme="minorHAnsi" w:eastAsia="Calibri" w:hAnsiTheme="minorHAnsi" w:cstheme="minorHAnsi"/>
          <w:sz w:val="22"/>
          <w:szCs w:val="22"/>
        </w:rPr>
        <w:t>eld de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mu</w:t>
      </w:r>
      <w:r w:rsidRPr="008705E2">
        <w:rPr>
          <w:rFonts w:asciiTheme="minorHAnsi" w:eastAsia="Calibri" w:hAnsiTheme="minorHAnsi" w:cstheme="minorHAnsi"/>
          <w:sz w:val="22"/>
          <w:szCs w:val="22"/>
        </w:rPr>
        <w:t>lt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8705E2">
        <w:rPr>
          <w:rFonts w:asciiTheme="minorHAnsi" w:eastAsia="Calibri" w:hAnsiTheme="minorHAnsi" w:cstheme="minorHAnsi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ack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</w:t>
      </w:r>
      <w:r w:rsidRPr="008705E2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: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093EA8EE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Tag 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 facil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tati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era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tion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ith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wi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eless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mmun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de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ce                                        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: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arch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43E35860" w14:textId="77777777" w:rsidR="0021100A" w:rsidRPr="008705E2" w:rsidRDefault="0021100A" w:rsidP="008705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3C23145" w14:textId="77777777" w:rsidR="0021100A" w:rsidRPr="008705E2" w:rsidRDefault="00E92F62" w:rsidP="008705E2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AWA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DS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4BE8E81A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Gra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ate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search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el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wship                                                                       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411D0496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ch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ical 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ced Stu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Gra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</w:t>
      </w:r>
      <w:r w:rsidRPr="008705E2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1145D1DA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8705E2">
        <w:rPr>
          <w:rFonts w:asciiTheme="minorHAnsi" w:eastAsia="Calibri" w:hAnsiTheme="minorHAnsi" w:cstheme="minorHAnsi"/>
          <w:sz w:val="22"/>
          <w:szCs w:val="22"/>
        </w:rPr>
        <w:t>ed as 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“Ph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. St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”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by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erican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echa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ical 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ated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3E904620" w14:textId="77777777" w:rsidR="0021100A" w:rsidRPr="008705E2" w:rsidRDefault="00E92F62" w:rsidP="008705E2">
      <w:pPr>
        <w:ind w:left="953" w:right="7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r.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3FDF20BA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ty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essi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Gra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 Sc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sh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</w:t>
      </w:r>
      <w:r w:rsidRPr="008705E2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DF75702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rth Star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ia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chola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, Un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ers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ta                                                  </w:t>
      </w:r>
      <w:r w:rsidRPr="008705E2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44D1E6F4" w14:textId="77777777" w:rsidR="0021100A" w:rsidRPr="008705E2" w:rsidRDefault="0021100A" w:rsidP="008705E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39608F7" w14:textId="77777777" w:rsidR="0021100A" w:rsidRPr="008705E2" w:rsidRDefault="00E92F62" w:rsidP="008705E2">
      <w:pPr>
        <w:ind w:left="389" w:right="9356" w:hanging="27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HOLAR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P P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ub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lic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DE2BBE7" w14:textId="77777777" w:rsidR="0021100A" w:rsidRPr="008705E2" w:rsidRDefault="00E92F62" w:rsidP="008705E2">
      <w:pPr>
        <w:spacing w:before="2"/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Jou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lic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E4F7465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J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J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urna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ar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 t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e.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rna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urna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han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39311AB0" w14:textId="77777777" w:rsidR="0021100A" w:rsidRPr="008705E2" w:rsidRDefault="00E92F62" w:rsidP="008705E2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z w:val="22"/>
          <w:szCs w:val="22"/>
        </w:rPr>
        <w:t>;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BD99D2B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rt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Gran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R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er.</w:t>
      </w:r>
      <w:r w:rsidRPr="008705E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urna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 t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e.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rna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urna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han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cal</w:t>
      </w:r>
    </w:p>
    <w:p w14:paraId="566F3C2F" w14:textId="77777777" w:rsidR="0021100A" w:rsidRPr="008705E2" w:rsidRDefault="00E92F62" w:rsidP="008705E2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z w:val="22"/>
          <w:szCs w:val="22"/>
        </w:rPr>
        <w:t>;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z w:val="22"/>
          <w:szCs w:val="22"/>
        </w:rPr>
        <w:t>6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(5</w:t>
      </w:r>
      <w:r w:rsidRPr="008705E2">
        <w:rPr>
          <w:rFonts w:asciiTheme="minorHAnsi" w:eastAsia="Calibri" w:hAnsiTheme="minorHAnsi" w:cstheme="minorHAnsi"/>
          <w:sz w:val="22"/>
          <w:szCs w:val="22"/>
        </w:rPr>
        <w:t>6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z w:val="22"/>
          <w:szCs w:val="22"/>
        </w:rPr>
        <w:t>):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464AE72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J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ann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urna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 t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e.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rna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J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urna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ec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han</w:t>
      </w:r>
      <w:r w:rsidRPr="008705E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cal</w:t>
      </w:r>
    </w:p>
    <w:p w14:paraId="2584F6F3" w14:textId="77777777" w:rsidR="0021100A" w:rsidRPr="008705E2" w:rsidRDefault="00E92F62" w:rsidP="008705E2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;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(4</w:t>
      </w:r>
      <w:r w:rsidRPr="008705E2">
        <w:rPr>
          <w:rFonts w:asciiTheme="minorHAnsi" w:eastAsia="Calibri" w:hAnsiTheme="minorHAnsi" w:cstheme="minorHAnsi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z w:val="22"/>
          <w:szCs w:val="22"/>
        </w:rPr>
        <w:t>):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9029035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263297A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 p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13B20A2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ark,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6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cle.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Title.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erence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title,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erence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, Sta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e,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12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45FD5AC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Mark,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ha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6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cle.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Tit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e. Co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ere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tit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e,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ere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y,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B94F3C3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C58563B" w14:textId="77777777" w:rsidR="0021100A" w:rsidRPr="008705E2" w:rsidRDefault="00E92F62" w:rsidP="008705E2">
      <w:pPr>
        <w:ind w:left="43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3F0FFD4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ented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erical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tur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8705E2">
        <w:rPr>
          <w:rFonts w:asciiTheme="minorHAnsi" w:eastAsia="Calibri" w:hAnsiTheme="minorHAnsi" w:cstheme="minorHAnsi"/>
          <w:sz w:val="22"/>
          <w:szCs w:val="22"/>
        </w:rPr>
        <w:t>ecti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in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lar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The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al 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sels”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the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esota</w:t>
      </w:r>
    </w:p>
    <w:p w14:paraId="2F936586" w14:textId="77777777" w:rsidR="0021100A" w:rsidRPr="008705E2" w:rsidRDefault="00E92F62" w:rsidP="008705E2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cie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ess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 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rs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feren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e,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St.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 Se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22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4AA82AC" w14:textId="77777777" w:rsidR="0021100A" w:rsidRPr="008705E2" w:rsidRDefault="00E92F62" w:rsidP="008705E2">
      <w:pPr>
        <w:ind w:left="989" w:right="143" w:hanging="15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ented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erical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tur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8705E2">
        <w:rPr>
          <w:rFonts w:asciiTheme="minorHAnsi" w:eastAsia="Calibri" w:hAnsiTheme="minorHAnsi" w:cstheme="minorHAnsi"/>
          <w:sz w:val="22"/>
          <w:szCs w:val="22"/>
        </w:rPr>
        <w:t>ecti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in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lar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The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al 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sels”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erican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ty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echa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fere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ce,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St.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is,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O,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4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C63D4C7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ented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-Ti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 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ip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le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Est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ith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No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Obse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r”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erican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7CE6BD64" w14:textId="77777777" w:rsidR="0021100A" w:rsidRPr="008705E2" w:rsidRDefault="00E92F62" w:rsidP="008705E2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feren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e,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ubu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 AL,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Ja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8705E2">
        <w:rPr>
          <w:rFonts w:asciiTheme="minorHAnsi" w:eastAsia="Calibri" w:hAnsiTheme="minorHAnsi" w:cstheme="minorHAnsi"/>
          <w:sz w:val="22"/>
          <w:szCs w:val="22"/>
        </w:rPr>
        <w:t>ary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2-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13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AFCA322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ented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“L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ressu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lasma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thesis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tall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”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ersity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090B284C" w14:textId="77777777" w:rsidR="0021100A" w:rsidRPr="008705E2" w:rsidRDefault="00E92F62" w:rsidP="008705E2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ast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esis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C159007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ented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sity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431AA9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3628F20" w14:textId="77777777" w:rsidR="0021100A" w:rsidRPr="008705E2" w:rsidRDefault="00E92F62" w:rsidP="008705E2">
      <w:pPr>
        <w:ind w:left="38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sters</w:t>
      </w:r>
    </w:p>
    <w:p w14:paraId="07198E47" w14:textId="77777777" w:rsidR="0021100A" w:rsidRPr="008705E2" w:rsidRDefault="00E92F62" w:rsidP="008705E2">
      <w:pPr>
        <w:spacing w:before="1"/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essure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Sy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thesis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 C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stall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art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cles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z w:val="22"/>
          <w:szCs w:val="22"/>
        </w:rPr>
        <w:t>”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Socie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fess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</w:p>
    <w:p w14:paraId="7A73F07D" w14:textId="77777777" w:rsidR="0021100A" w:rsidRPr="008705E2" w:rsidRDefault="00E92F62" w:rsidP="008705E2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feren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e,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, Sep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24</w:t>
      </w:r>
      <w:r w:rsidRPr="008705E2">
        <w:rPr>
          <w:rFonts w:asciiTheme="minorHAnsi" w:eastAsia="Calibri" w:hAnsiTheme="minorHAnsi" w:cstheme="minorHAnsi"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CDDDC2D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654926C" w14:textId="77777777" w:rsidR="0021100A" w:rsidRPr="008705E2" w:rsidRDefault="00E92F62" w:rsidP="008705E2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PROFE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PS</w:t>
      </w:r>
    </w:p>
    <w:p w14:paraId="25821E8A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tern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 M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s                                                                  </w:t>
      </w:r>
      <w:r w:rsidRPr="008705E2">
        <w:rPr>
          <w:rFonts w:asciiTheme="minorHAnsi" w:eastAsia="Calibri" w:hAnsiTheme="minorHAnsi" w:cstheme="minorHAnsi"/>
          <w:b/>
          <w:spacing w:val="2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BDA5DCA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So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 M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34CD710" w14:textId="77777777" w:rsidR="0021100A" w:rsidRPr="008705E2" w:rsidRDefault="00E92F62" w:rsidP="008705E2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nne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ta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So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</w:t>
      </w:r>
      <w:r w:rsidRPr="008705E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8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5E361FF" w14:textId="77777777" w:rsidR="0021100A" w:rsidRPr="008705E2" w:rsidRDefault="0021100A" w:rsidP="008705E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F333DAB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2BD18E48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214C2CBC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025CF434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43112271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036321B3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0D106F93" w14:textId="77777777" w:rsidR="0021100A" w:rsidRPr="008705E2" w:rsidRDefault="00E92F62" w:rsidP="008705E2">
      <w:pPr>
        <w:ind w:right="163"/>
        <w:jc w:val="right"/>
        <w:rPr>
          <w:rFonts w:asciiTheme="minorHAnsi" w:eastAsia="Calibri" w:hAnsiTheme="minorHAnsi" w:cstheme="minorHAnsi"/>
          <w:sz w:val="22"/>
          <w:szCs w:val="22"/>
        </w:rPr>
        <w:sectPr w:rsidR="0021100A" w:rsidRPr="008705E2">
          <w:headerReference w:type="default" r:id="rId13"/>
          <w:pgSz w:w="12240" w:h="15840"/>
          <w:pgMar w:top="1320" w:right="680" w:bottom="280" w:left="660" w:header="856" w:footer="182" w:gutter="0"/>
          <w:cols w:space="720"/>
        </w:sectPr>
      </w:pP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ge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w w:val="99"/>
          <w:sz w:val="22"/>
          <w:szCs w:val="22"/>
        </w:rPr>
        <w:t>9</w:t>
      </w:r>
    </w:p>
    <w:p w14:paraId="4A951FEF" w14:textId="77777777" w:rsidR="0021100A" w:rsidRPr="008705E2" w:rsidRDefault="0021100A" w:rsidP="008705E2">
      <w:pPr>
        <w:rPr>
          <w:rFonts w:asciiTheme="minorHAnsi" w:hAnsiTheme="minorHAnsi" w:cstheme="minorHAnsi"/>
          <w:sz w:val="22"/>
          <w:szCs w:val="22"/>
        </w:rPr>
      </w:pPr>
    </w:p>
    <w:p w14:paraId="55F7033E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0443F30" w14:textId="77777777" w:rsidR="0021100A" w:rsidRPr="008705E2" w:rsidRDefault="00E92F62" w:rsidP="008705E2">
      <w:pPr>
        <w:spacing w:before="12"/>
        <w:ind w:left="10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XP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538C9DC" w14:textId="77777777" w:rsidR="0021100A" w:rsidRPr="008705E2" w:rsidRDefault="00E92F62" w:rsidP="008705E2">
      <w:pPr>
        <w:ind w:left="37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tern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z w:val="22"/>
          <w:szCs w:val="22"/>
        </w:rPr>
        <w:t>-A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7EA4EA51" w14:textId="77777777" w:rsidR="0021100A" w:rsidRPr="008705E2" w:rsidRDefault="00E92F62" w:rsidP="008705E2">
      <w:pPr>
        <w:ind w:left="37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z w:val="22"/>
          <w:szCs w:val="22"/>
        </w:rPr>
        <w:t>YZ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7BE1526" w14:textId="77777777" w:rsidR="0021100A" w:rsidRPr="008705E2" w:rsidRDefault="00E92F62" w:rsidP="008705E2">
      <w:pPr>
        <w:spacing w:before="25"/>
        <w:ind w:left="989" w:right="84" w:hanging="16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ched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8705E2">
        <w:rPr>
          <w:rFonts w:asciiTheme="minorHAnsi" w:eastAsia="Calibri" w:hAnsiTheme="minorHAnsi" w:cstheme="minorHAnsi"/>
          <w:sz w:val="22"/>
          <w:szCs w:val="22"/>
        </w:rPr>
        <w:t>factur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pro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ics,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ctural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fail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s, 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eda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ces,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q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ty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iss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723DFFAF" w14:textId="77777777" w:rsidR="0021100A" w:rsidRPr="008705E2" w:rsidRDefault="00E92F62" w:rsidP="008705E2">
      <w:pPr>
        <w:ind w:left="989" w:right="815" w:hanging="16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Ju</w:t>
      </w:r>
      <w:r w:rsidRPr="008705E2">
        <w:rPr>
          <w:rFonts w:asciiTheme="minorHAnsi" w:eastAsia="Calibri" w:hAnsiTheme="minorHAnsi" w:cstheme="minorHAnsi"/>
          <w:sz w:val="22"/>
          <w:szCs w:val="22"/>
        </w:rPr>
        <w:t>stified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8705E2">
        <w:rPr>
          <w:rFonts w:asciiTheme="minorHAnsi" w:eastAsia="Calibri" w:hAnsiTheme="minorHAnsi" w:cstheme="minorHAnsi"/>
          <w:sz w:val="22"/>
          <w:szCs w:val="22"/>
        </w:rPr>
        <w:t>rc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asi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ew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eq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th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oug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se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tatist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cal</w:t>
      </w:r>
      <w:r w:rsidRPr="008705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alysis 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pr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sented 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the 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ther 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F86D535" w14:textId="77777777" w:rsidR="0021100A" w:rsidRPr="008705E2" w:rsidRDefault="00E92F62" w:rsidP="008705E2">
      <w:pPr>
        <w:spacing w:before="22"/>
        <w:ind w:left="989" w:right="236" w:hanging="16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the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8705E2">
        <w:rPr>
          <w:rFonts w:asciiTheme="minorHAnsi" w:eastAsia="Calibri" w:hAnsiTheme="minorHAnsi" w:cstheme="minorHAnsi"/>
          <w:sz w:val="22"/>
          <w:szCs w:val="22"/>
        </w:rPr>
        <w:t>factur</w:t>
      </w:r>
      <w:r w:rsidRPr="008705E2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705E2">
        <w:rPr>
          <w:rFonts w:asciiTheme="minorHAnsi" w:eastAsia="Calibri" w:hAnsiTheme="minorHAnsi" w:cstheme="minorHAnsi"/>
          <w:sz w:val="22"/>
          <w:szCs w:val="22"/>
        </w:rPr>
        <w:t>lar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encl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su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z w:val="22"/>
          <w:szCs w:val="22"/>
        </w:rPr>
        <w:t>es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 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an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8705E2">
        <w:rPr>
          <w:rFonts w:asciiTheme="minorHAnsi" w:eastAsia="Calibri" w:hAnsiTheme="minorHAnsi" w:cstheme="minorHAnsi"/>
          <w:sz w:val="22"/>
          <w:szCs w:val="22"/>
        </w:rPr>
        <w:t>fa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tur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 six sigma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8705E2">
        <w:rPr>
          <w:rFonts w:asciiTheme="minorHAnsi" w:eastAsia="Calibri" w:hAnsiTheme="minorHAnsi" w:cstheme="minorHAnsi"/>
          <w:sz w:val="22"/>
          <w:szCs w:val="22"/>
        </w:rPr>
        <w:t>ies</w:t>
      </w:r>
    </w:p>
    <w:p w14:paraId="02AE3D2E" w14:textId="77777777" w:rsidR="0021100A" w:rsidRPr="008705E2" w:rsidRDefault="00E92F62" w:rsidP="008705E2">
      <w:pPr>
        <w:spacing w:before="26"/>
        <w:ind w:left="989" w:right="112" w:hanging="168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a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je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z w:val="22"/>
          <w:szCs w:val="22"/>
        </w:rPr>
        <w:t>ts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rk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n skil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16DC8E7" w14:textId="77777777" w:rsidR="0021100A" w:rsidRPr="008705E2" w:rsidRDefault="0021100A" w:rsidP="008705E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BC132CB" w14:textId="77777777" w:rsidR="0021100A" w:rsidRPr="008705E2" w:rsidRDefault="00E92F62" w:rsidP="008705E2">
      <w:pPr>
        <w:ind w:left="372" w:right="9366" w:hanging="27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 P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5DC65D4D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er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 t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ersi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8705E2">
        <w:rPr>
          <w:rFonts w:asciiTheme="minorHAnsi" w:eastAsia="Calibri" w:hAnsiTheme="minorHAnsi" w:cstheme="minorHAnsi"/>
          <w:sz w:val="22"/>
          <w:szCs w:val="22"/>
        </w:rPr>
        <w:t>ecut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cil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 Gra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ate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ess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 St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z w:val="22"/>
          <w:szCs w:val="22"/>
        </w:rPr>
        <w:t>essi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al</w:t>
      </w:r>
    </w:p>
    <w:p w14:paraId="1DF63EB9" w14:textId="77777777" w:rsidR="0021100A" w:rsidRPr="008705E2" w:rsidRDefault="00E92F62" w:rsidP="008705E2">
      <w:pPr>
        <w:ind w:left="936" w:right="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ra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8705E2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0AD0FA54" w14:textId="77777777" w:rsidR="0021100A" w:rsidRPr="008705E2" w:rsidRDefault="0021100A" w:rsidP="008705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E20280F" w14:textId="77777777" w:rsidR="0021100A" w:rsidRPr="008705E2" w:rsidRDefault="00E92F62" w:rsidP="008705E2">
      <w:pPr>
        <w:ind w:left="372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02AD7C21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er,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8705E2">
        <w:rPr>
          <w:rFonts w:asciiTheme="minorHAnsi" w:eastAsia="Calibri" w:hAnsiTheme="minorHAnsi" w:cstheme="minorHAnsi"/>
          <w:sz w:val="22"/>
          <w:szCs w:val="22"/>
        </w:rPr>
        <w:t>al B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8705E2">
        <w:rPr>
          <w:rFonts w:asciiTheme="minorHAnsi" w:eastAsia="Calibri" w:hAnsiTheme="minorHAnsi" w:cstheme="minorHAnsi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riv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-Am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rican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Red C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ss,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</w:t>
      </w:r>
      <w:r w:rsidRPr="008705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ay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rese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47FA5B3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Am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er,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ath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z w:val="22"/>
          <w:szCs w:val="22"/>
        </w:rPr>
        <w:t>l,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N                                                                </w:t>
      </w:r>
      <w:r w:rsidRPr="008705E2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Ju</w:t>
      </w:r>
      <w:r w:rsidRPr="008705E2">
        <w:rPr>
          <w:rFonts w:asciiTheme="minorHAnsi" w:eastAsia="Calibri" w:hAnsiTheme="minorHAnsi" w:cstheme="minorHAnsi"/>
          <w:sz w:val="22"/>
          <w:szCs w:val="22"/>
        </w:rPr>
        <w:t>ly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4004A836" w14:textId="77777777" w:rsidR="0021100A" w:rsidRPr="008705E2" w:rsidRDefault="0021100A" w:rsidP="008705E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DB5E47B" w14:textId="77777777" w:rsidR="0021100A" w:rsidRPr="008705E2" w:rsidRDefault="00E92F62" w:rsidP="008705E2">
      <w:pPr>
        <w:ind w:left="10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REFE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ES</w:t>
      </w:r>
    </w:p>
    <w:p w14:paraId="160AF364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D27F95A" w14:textId="77777777" w:rsidR="0021100A" w:rsidRPr="008705E2" w:rsidRDefault="00E92F62" w:rsidP="008705E2">
      <w:pPr>
        <w:ind w:left="821" w:right="6529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do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ophe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8705E2">
        <w:rPr>
          <w:rFonts w:asciiTheme="minorHAnsi" w:eastAsia="Calibri" w:hAnsiTheme="minorHAnsi" w:cstheme="minorHAnsi"/>
          <w:sz w:val="22"/>
          <w:szCs w:val="22"/>
        </w:rPr>
        <w:t>De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8705E2">
        <w:rPr>
          <w:rFonts w:asciiTheme="minorHAnsi" w:eastAsia="Calibri" w:hAnsiTheme="minorHAnsi" w:cstheme="minorHAnsi"/>
          <w:sz w:val="22"/>
          <w:szCs w:val="22"/>
        </w:rPr>
        <w:t>ec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eeri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 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-T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Cities</w:t>
      </w:r>
    </w:p>
    <w:p w14:paraId="4195CA1C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z w:val="22"/>
          <w:szCs w:val="22"/>
        </w:rPr>
        <w:t>4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esota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A777AE6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54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44B2A485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8705E2">
        <w:rPr>
          <w:rFonts w:asciiTheme="minorHAnsi" w:eastAsia="Calibri" w:hAnsiTheme="minorHAnsi" w:cstheme="minorHAnsi"/>
          <w:sz w:val="22"/>
          <w:szCs w:val="22"/>
        </w:rPr>
        <w:t>9</w:t>
      </w:r>
    </w:p>
    <w:p w14:paraId="145E496D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hyperlink r:id="rId14"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g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l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y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8705E2">
          <w:rPr>
            <w:rFonts w:asciiTheme="minorHAnsi" w:eastAsia="Calibri" w:hAnsiTheme="minorHAnsi" w:cstheme="minorHAnsi"/>
            <w:spacing w:val="-3"/>
            <w:sz w:val="22"/>
            <w:szCs w:val="22"/>
          </w:rPr>
          <w:t>.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edu</w:t>
        </w:r>
      </w:hyperlink>
    </w:p>
    <w:p w14:paraId="00339C8A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Relations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: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4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ears</w:t>
      </w:r>
    </w:p>
    <w:p w14:paraId="5709079D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075F5B2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B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yr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abb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185F5F7E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epa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echa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1DDF3699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-T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Cities</w:t>
      </w:r>
    </w:p>
    <w:p w14:paraId="173E4C8C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z w:val="22"/>
          <w:szCs w:val="22"/>
        </w:rPr>
        <w:t>4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esota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C0B5CD8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54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6AF596F8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6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z w:val="22"/>
          <w:szCs w:val="22"/>
        </w:rPr>
        <w:t>7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8705E2">
        <w:rPr>
          <w:rFonts w:asciiTheme="minorHAnsi" w:eastAsia="Calibri" w:hAnsiTheme="minorHAnsi" w:cstheme="minorHAnsi"/>
          <w:sz w:val="22"/>
          <w:szCs w:val="22"/>
        </w:rPr>
        <w:t>99</w:t>
      </w:r>
    </w:p>
    <w:p w14:paraId="6AAD9364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hyperlink r:id="rId15"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b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la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bb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1FFC415E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Relations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: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. 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ears</w:t>
      </w:r>
    </w:p>
    <w:p w14:paraId="2B64650D" w14:textId="77777777" w:rsidR="0021100A" w:rsidRPr="008705E2" w:rsidRDefault="0021100A" w:rsidP="008705E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5857C83" w14:textId="77777777" w:rsidR="0021100A" w:rsidRPr="008705E2" w:rsidRDefault="00E92F62" w:rsidP="008705E2">
      <w:pPr>
        <w:ind w:left="821" w:right="6530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8705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ss</w:t>
      </w:r>
      <w:r w:rsidRPr="008705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705E2">
        <w:rPr>
          <w:rFonts w:asciiTheme="minorHAnsi" w:eastAsia="Calibri" w:hAnsiTheme="minorHAnsi" w:cstheme="minorHAnsi"/>
          <w:sz w:val="22"/>
          <w:szCs w:val="22"/>
        </w:rPr>
        <w:t>epa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echa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ical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En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g U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iv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z w:val="22"/>
          <w:szCs w:val="22"/>
        </w:rPr>
        <w:t>rsi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-T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8705E2">
        <w:rPr>
          <w:rFonts w:asciiTheme="minorHAnsi" w:eastAsia="Calibri" w:hAnsiTheme="minorHAnsi" w:cstheme="minorHAnsi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Cities</w:t>
      </w:r>
    </w:p>
    <w:p w14:paraId="2D0690CC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8705E2">
        <w:rPr>
          <w:rFonts w:asciiTheme="minorHAnsi" w:eastAsia="Calibri" w:hAnsiTheme="minorHAnsi" w:cstheme="minorHAnsi"/>
          <w:sz w:val="22"/>
          <w:szCs w:val="22"/>
        </w:rPr>
        <w:t>4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esota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FEDA877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8705E2">
        <w:rPr>
          <w:rFonts w:asciiTheme="minorHAnsi" w:eastAsia="Calibri" w:hAnsiTheme="minorHAnsi" w:cstheme="minorHAnsi"/>
          <w:sz w:val="22"/>
          <w:szCs w:val="22"/>
        </w:rPr>
        <w:t>eap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l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s,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8705E2">
        <w:rPr>
          <w:rFonts w:asciiTheme="minorHAnsi" w:eastAsia="Calibri" w:hAnsiTheme="minorHAnsi" w:cstheme="minorHAnsi"/>
          <w:sz w:val="22"/>
          <w:szCs w:val="22"/>
        </w:rPr>
        <w:t>N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54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0B64CC94" w14:textId="77777777" w:rsidR="0021100A" w:rsidRPr="008705E2" w:rsidRDefault="00E92F62" w:rsidP="008705E2">
      <w:pPr>
        <w:ind w:left="821" w:right="8097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8705E2">
        <w:rPr>
          <w:rFonts w:asciiTheme="minorHAnsi" w:eastAsia="Calibri" w:hAnsiTheme="minorHAnsi" w:cstheme="minorHAnsi"/>
          <w:sz w:val="22"/>
          <w:szCs w:val="22"/>
        </w:rPr>
        <w:t>-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8705E2">
        <w:rPr>
          <w:rFonts w:asciiTheme="minorHAnsi" w:eastAsia="Calibri" w:hAnsiTheme="minorHAnsi" w:cstheme="minorHAnsi"/>
          <w:sz w:val="22"/>
          <w:szCs w:val="22"/>
        </w:rPr>
        <w:t>9</w:t>
      </w:r>
      <w:hyperlink r:id="rId16">
        <w:r w:rsidRPr="008705E2">
          <w:rPr>
            <w:rFonts w:asciiTheme="minorHAnsi" w:eastAsia="Calibri" w:hAnsiTheme="minorHAnsi" w:cstheme="minorHAnsi"/>
            <w:sz w:val="22"/>
            <w:szCs w:val="22"/>
          </w:rPr>
          <w:t xml:space="preserve"> 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ac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e@</w:t>
        </w:r>
        <w:r w:rsidRPr="008705E2">
          <w:rPr>
            <w:rFonts w:asciiTheme="minorHAnsi" w:eastAsia="Calibri" w:hAnsiTheme="minorHAnsi" w:cstheme="minorHAnsi"/>
            <w:spacing w:val="-3"/>
            <w:sz w:val="22"/>
            <w:szCs w:val="22"/>
          </w:rPr>
          <w:t>u</w:t>
        </w:r>
        <w:r w:rsidRPr="008705E2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8705E2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8705E2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3508FA3F" w14:textId="77777777" w:rsidR="0021100A" w:rsidRPr="008705E2" w:rsidRDefault="00E92F62" w:rsidP="008705E2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8705E2">
        <w:rPr>
          <w:rFonts w:asciiTheme="minorHAnsi" w:eastAsia="Calibri" w:hAnsiTheme="minorHAnsi" w:cstheme="minorHAnsi"/>
          <w:sz w:val="22"/>
          <w:szCs w:val="22"/>
        </w:rPr>
        <w:t>Relations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705E2">
        <w:rPr>
          <w:rFonts w:asciiTheme="minorHAnsi" w:eastAsia="Calibri" w:hAnsiTheme="minorHAnsi" w:cstheme="minorHAnsi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705E2">
        <w:rPr>
          <w:rFonts w:asciiTheme="minorHAnsi" w:eastAsia="Calibri" w:hAnsiTheme="minorHAnsi" w:cstheme="minorHAnsi"/>
          <w:sz w:val="22"/>
          <w:szCs w:val="22"/>
        </w:rPr>
        <w:t>: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705E2">
        <w:rPr>
          <w:rFonts w:asciiTheme="minorHAnsi" w:eastAsia="Calibri" w:hAnsiTheme="minorHAnsi" w:cstheme="minorHAnsi"/>
          <w:sz w:val="22"/>
          <w:szCs w:val="22"/>
        </w:rPr>
        <w:t>e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705E2">
        <w:rPr>
          <w:rFonts w:asciiTheme="minorHAnsi" w:eastAsia="Calibri" w:hAnsiTheme="minorHAnsi" w:cstheme="minorHAnsi"/>
          <w:sz w:val="22"/>
          <w:szCs w:val="22"/>
        </w:rPr>
        <w:t>ch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8705E2">
        <w:rPr>
          <w:rFonts w:asciiTheme="minorHAnsi" w:eastAsia="Calibri" w:hAnsiTheme="minorHAnsi" w:cstheme="minorHAnsi"/>
          <w:sz w:val="22"/>
          <w:szCs w:val="22"/>
        </w:rPr>
        <w:t>g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ass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stant adv</w:t>
      </w:r>
      <w:r w:rsidRPr="008705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705E2">
        <w:rPr>
          <w:rFonts w:asciiTheme="minorHAnsi" w:eastAsia="Calibri" w:hAnsiTheme="minorHAnsi" w:cstheme="minorHAnsi"/>
          <w:sz w:val="22"/>
          <w:szCs w:val="22"/>
        </w:rPr>
        <w:t>s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and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8705E2">
        <w:rPr>
          <w:rFonts w:asciiTheme="minorHAnsi" w:eastAsia="Calibri" w:hAnsiTheme="minorHAnsi" w:cstheme="minorHAnsi"/>
          <w:sz w:val="22"/>
          <w:szCs w:val="22"/>
        </w:rPr>
        <w:t>ent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705E2">
        <w:rPr>
          <w:rFonts w:asciiTheme="minorHAnsi" w:eastAsia="Calibri" w:hAnsiTheme="minorHAnsi" w:cstheme="minorHAnsi"/>
          <w:sz w:val="22"/>
          <w:szCs w:val="22"/>
        </w:rPr>
        <w:t>r</w:t>
      </w:r>
      <w:r w:rsidRPr="008705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z w:val="22"/>
          <w:szCs w:val="22"/>
        </w:rPr>
        <w:t>3</w:t>
      </w:r>
      <w:r w:rsidRPr="008705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705E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705E2">
        <w:rPr>
          <w:rFonts w:asciiTheme="minorHAnsi" w:eastAsia="Calibri" w:hAnsiTheme="minorHAnsi" w:cstheme="minorHAnsi"/>
          <w:sz w:val="22"/>
          <w:szCs w:val="22"/>
        </w:rPr>
        <w:t>ears</w:t>
      </w:r>
    </w:p>
    <w:sectPr w:rsidR="0021100A" w:rsidRPr="008705E2">
      <w:headerReference w:type="default" r:id="rId17"/>
      <w:pgSz w:w="12240" w:h="15840"/>
      <w:pgMar w:top="1320" w:right="680" w:bottom="280" w:left="660" w:header="856" w:footer="1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8E3F4" w14:textId="77777777" w:rsidR="00E92F62" w:rsidRDefault="00E92F62">
      <w:r>
        <w:separator/>
      </w:r>
    </w:p>
  </w:endnote>
  <w:endnote w:type="continuationSeparator" w:id="0">
    <w:p w14:paraId="672F1340" w14:textId="77777777" w:rsidR="00E92F62" w:rsidRDefault="00E9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660C" w14:textId="77777777" w:rsidR="0021100A" w:rsidRDefault="00E92F62">
    <w:pPr>
      <w:spacing w:line="0" w:lineRule="atLeast"/>
      <w:rPr>
        <w:sz w:val="1"/>
        <w:szCs w:val="1"/>
      </w:rPr>
    </w:pPr>
    <w:r>
      <w:pict w14:anchorId="5A4D1EE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4pt;margin-top:760.1pt;width:37.4pt;height:14.1pt;z-index:-251659776;mso-position-horizontal-relative:page;mso-position-vertical-relative:page" filled="f" stroked="f">
          <v:textbox inset="0,0,0,0">
            <w:txbxContent>
              <w:p w14:paraId="265D4BC5" w14:textId="77777777" w:rsidR="0021100A" w:rsidRDefault="00E92F62">
                <w:pPr>
                  <w:spacing w:line="200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P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ge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31AB5" w14:textId="77777777" w:rsidR="00E92F62" w:rsidRDefault="00E92F62">
      <w:r>
        <w:separator/>
      </w:r>
    </w:p>
  </w:footnote>
  <w:footnote w:type="continuationSeparator" w:id="0">
    <w:p w14:paraId="0F85E0B1" w14:textId="77777777" w:rsidR="00E92F62" w:rsidRDefault="00E9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4D4EA" w14:textId="77777777" w:rsidR="0021100A" w:rsidRDefault="00E92F62">
    <w:pPr>
      <w:spacing w:line="200" w:lineRule="exact"/>
    </w:pPr>
    <w:r>
      <w:pict w14:anchorId="5BA6A7E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50.2pt;margin-top:41.8pt;width:111.65pt;height:33.5pt;z-index:-251658752;mso-position-horizontal-relative:page;mso-position-vertical-relative:page" filled="f" stroked="f">
          <v:textbox inset="0,0,0,0">
            <w:txbxContent>
              <w:p w14:paraId="35B30A8D" w14:textId="77777777" w:rsidR="0021100A" w:rsidRDefault="00E92F62">
                <w:pPr>
                  <w:spacing w:line="380" w:lineRule="exact"/>
                  <w:ind w:left="-27" w:right="-27"/>
                  <w:jc w:val="center"/>
                  <w:rPr>
                    <w:rFonts w:ascii="Calibri" w:eastAsia="Calibri" w:hAnsi="Calibri" w:cs="Calibri"/>
                    <w:sz w:val="36"/>
                    <w:szCs w:val="36"/>
                  </w:rPr>
                </w:pP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Mic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h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spacing w:val="-2"/>
                    <w:position w:val="1"/>
                    <w:sz w:val="36"/>
                    <w:szCs w:val="3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spacing w:val="-1"/>
                    <w:position w:val="1"/>
                    <w:sz w:val="36"/>
                    <w:szCs w:val="36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al</w:t>
                </w:r>
              </w:p>
              <w:p w14:paraId="30A8A322" w14:textId="77777777" w:rsidR="0021100A" w:rsidRDefault="00E92F62">
                <w:pPr>
                  <w:spacing w:before="1"/>
                  <w:ind w:left="711" w:right="709"/>
                  <w:jc w:val="center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(P</w:t>
                </w:r>
                <w:r>
                  <w:rPr>
                    <w:rFonts w:ascii="Calibri" w:eastAsia="Calibri" w:hAnsi="Calibri" w:cs="Calibri"/>
                    <w:b/>
                    <w:spacing w:val="-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ge</w:t>
                </w:r>
                <w:r>
                  <w:rPr>
                    <w:rFonts w:ascii="Calibri" w:eastAsia="Calibri" w:hAnsi="Calibri" w:cs="Calibri"/>
                    <w:b/>
                    <w:spacing w:val="-3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B5C8B" w14:textId="77777777" w:rsidR="0021100A" w:rsidRDefault="00E92F62">
    <w:pPr>
      <w:spacing w:line="200" w:lineRule="exact"/>
    </w:pPr>
    <w:r>
      <w:pict w14:anchorId="2384527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49.35pt;margin-top:41.8pt;width:111.65pt;height:33.5pt;z-index:-251657728;mso-position-horizontal-relative:page;mso-position-vertical-relative:page" filled="f" stroked="f">
          <v:textbox inset="0,0,0,0">
            <w:txbxContent>
              <w:p w14:paraId="69642F94" w14:textId="77777777" w:rsidR="0021100A" w:rsidRDefault="00E92F62">
                <w:pPr>
                  <w:spacing w:line="380" w:lineRule="exact"/>
                  <w:ind w:left="-27" w:right="-27"/>
                  <w:jc w:val="center"/>
                  <w:rPr>
                    <w:rFonts w:ascii="Calibri" w:eastAsia="Calibri" w:hAnsi="Calibri" w:cs="Calibri"/>
                    <w:sz w:val="36"/>
                    <w:szCs w:val="36"/>
                  </w:rPr>
                </w:pP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Mic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h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spacing w:val="-2"/>
                    <w:position w:val="1"/>
                    <w:sz w:val="36"/>
                    <w:szCs w:val="3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spacing w:val="-1"/>
                    <w:position w:val="1"/>
                    <w:sz w:val="36"/>
                    <w:szCs w:val="36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al</w:t>
                </w:r>
              </w:p>
              <w:p w14:paraId="43822D56" w14:textId="77777777" w:rsidR="0021100A" w:rsidRDefault="00E92F62">
                <w:pPr>
                  <w:spacing w:before="1"/>
                  <w:ind w:left="711" w:right="709"/>
                  <w:jc w:val="center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(P</w:t>
                </w:r>
                <w:r>
                  <w:rPr>
                    <w:rFonts w:ascii="Calibri" w:eastAsia="Calibri" w:hAnsi="Calibri" w:cs="Calibri"/>
                    <w:b/>
                    <w:spacing w:val="-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ge</w:t>
                </w:r>
                <w:r>
                  <w:rPr>
                    <w:rFonts w:ascii="Calibri" w:eastAsia="Calibri" w:hAnsi="Calibri" w:cs="Calibri"/>
                    <w:b/>
                    <w:spacing w:val="-3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3)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0806A7"/>
    <w:multiLevelType w:val="multilevel"/>
    <w:tmpl w:val="A8AAFE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00A"/>
    <w:rsid w:val="0021100A"/>
    <w:rsid w:val="008705E2"/>
    <w:rsid w:val="00E9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8359670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mailto:mechanical@umn.ed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mailto:mmachine@umn.e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oldy001@umn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labb@umn.edu" TargetMode="External"/><Relationship Id="rId10" Type="http://schemas.openxmlformats.org/officeDocument/2006/relationships/hyperlink" Target="mailto:ccse@umn.ed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cse.umn.edu" TargetMode="External"/><Relationship Id="rId14" Type="http://schemas.openxmlformats.org/officeDocument/2006/relationships/hyperlink" Target="mailto:goldy@umn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4828</Words>
  <Characters>27523</Characters>
  <Application>Microsoft Office Word</Application>
  <DocSecurity>0</DocSecurity>
  <Lines>229</Lines>
  <Paragraphs>64</Paragraphs>
  <ScaleCrop>false</ScaleCrop>
  <Company/>
  <LinksUpToDate>false</LinksUpToDate>
  <CharactersWithSpaces>32287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2021-06-22T09:48:00Z</dcterms:created>
  <dcterms:modified xsi:type="dcterms:W3CDTF">2021-06-22T09:57:00Z</dcterms:modified>
</cp:coreProperties>
</file>